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8C907AA" w14:textId="77777777" w:rsidR="00FF09C2" w:rsidRPr="008277DD" w:rsidRDefault="00526BA9" w:rsidP="00D813A7">
      <w:pPr>
        <w:pStyle w:val="Heading6"/>
        <w:ind w:left="-284"/>
        <w:rPr>
          <w:szCs w:val="24"/>
          <w:lang w:val="bg-BG"/>
        </w:rPr>
      </w:pPr>
      <w:r w:rsidRPr="008277DD">
        <w:rPr>
          <w:noProof/>
          <w:sz w:val="24"/>
          <w:szCs w:val="24"/>
          <w:lang w:val="en-GB" w:eastAsia="en-GB"/>
        </w:rPr>
        <w:drawing>
          <wp:inline distT="0" distB="0" distL="0" distR="0" wp14:anchorId="07252721" wp14:editId="375AE033">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8277DD">
        <w:rPr>
          <w:sz w:val="24"/>
          <w:szCs w:val="24"/>
          <w:lang w:val="bg-BG"/>
        </w:rPr>
        <w:t xml:space="preserve">                            </w:t>
      </w:r>
      <w:r w:rsidRPr="008277DD">
        <w:rPr>
          <w:noProof/>
          <w:sz w:val="24"/>
          <w:szCs w:val="24"/>
          <w:lang w:val="en-GB" w:eastAsia="en-GB"/>
        </w:rPr>
        <w:drawing>
          <wp:inline distT="0" distB="0" distL="0" distR="0" wp14:anchorId="3457DBBF" wp14:editId="2995F259">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0337FBD3" w14:textId="77777777" w:rsidR="00FF09C2" w:rsidRPr="008277DD" w:rsidRDefault="00FF09C2" w:rsidP="00D813A7">
      <w:pPr>
        <w:rPr>
          <w:szCs w:val="24"/>
          <w:lang w:val="bg-BG"/>
        </w:rPr>
      </w:pPr>
    </w:p>
    <w:p w14:paraId="15C472D2"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2C75995D"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368962AC" w14:textId="77777777" w:rsidR="00FF09C2" w:rsidRPr="008277DD" w:rsidRDefault="00FF09C2" w:rsidP="00D813A7">
      <w:pPr>
        <w:pStyle w:val="Heading6"/>
        <w:jc w:val="center"/>
        <w:rPr>
          <w:b w:val="0"/>
          <w:bCs w:val="0"/>
          <w:i/>
          <w:iCs/>
          <w:sz w:val="24"/>
          <w:szCs w:val="24"/>
          <w:lang w:val="bg-BG"/>
        </w:rPr>
      </w:pPr>
    </w:p>
    <w:p w14:paraId="4F9B2AD0" w14:textId="77777777" w:rsidR="00FF09C2" w:rsidRPr="008277DD" w:rsidRDefault="00FF09C2" w:rsidP="00D813A7">
      <w:pPr>
        <w:rPr>
          <w:szCs w:val="24"/>
          <w:lang w:val="bg-BG"/>
        </w:rPr>
      </w:pPr>
    </w:p>
    <w:p w14:paraId="0EC64E99" w14:textId="77777777" w:rsidR="00FF09C2" w:rsidRPr="008277DD" w:rsidRDefault="00E306F4" w:rsidP="00D813A7">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68C1FFAC"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p>
    <w:p w14:paraId="757A5D3F" w14:textId="77777777" w:rsidR="00E306F4" w:rsidRPr="008277DD" w:rsidRDefault="00E306F4" w:rsidP="00D813A7">
      <w:pPr>
        <w:rPr>
          <w:lang w:val="bg-BG"/>
        </w:rPr>
      </w:pPr>
    </w:p>
    <w:p w14:paraId="72582C13" w14:textId="77777777" w:rsidR="00240E2D" w:rsidRPr="00240E2D" w:rsidRDefault="00E306F4" w:rsidP="00240E2D">
      <w:pPr>
        <w:jc w:val="center"/>
        <w:rPr>
          <w:i/>
          <w:szCs w:val="24"/>
          <w:lang w:val="bg-BG"/>
        </w:rPr>
      </w:pPr>
      <w:r w:rsidRPr="008277DD">
        <w:rPr>
          <w:i/>
          <w:szCs w:val="24"/>
          <w:lang w:val="bg-BG"/>
        </w:rPr>
        <w:t xml:space="preserve"> ПРОЦЕДУРА ЗА ПРЕДОСТАВЯНЕ НА БЕЗВЪЗМЕЗДНА ФИНАНСОВА ПОМОЩ </w:t>
      </w:r>
    </w:p>
    <w:p w14:paraId="3B9FCE36" w14:textId="77777777" w:rsidR="00240E2D" w:rsidRPr="00240E2D" w:rsidRDefault="00240E2D" w:rsidP="00240E2D">
      <w:pPr>
        <w:jc w:val="center"/>
        <w:rPr>
          <w:i/>
          <w:szCs w:val="24"/>
          <w:lang w:val="bg-BG"/>
        </w:rPr>
      </w:pPr>
      <w:r w:rsidRPr="00240E2D">
        <w:rPr>
          <w:i/>
          <w:szCs w:val="24"/>
          <w:lang w:val="bg-BG"/>
        </w:rPr>
        <w:t>BG05M2ОP001-3.005</w:t>
      </w:r>
    </w:p>
    <w:p w14:paraId="0B81A002" w14:textId="1C203717" w:rsidR="00E306F4" w:rsidRDefault="00240E2D" w:rsidP="00240E2D">
      <w:pPr>
        <w:jc w:val="center"/>
        <w:rPr>
          <w:i/>
          <w:szCs w:val="24"/>
          <w:lang w:val="bg-BG"/>
        </w:rPr>
      </w:pPr>
      <w:r w:rsidRPr="00240E2D">
        <w:rPr>
          <w:i/>
          <w:szCs w:val="24"/>
          <w:lang w:val="bg-BG"/>
        </w:rPr>
        <w:t xml:space="preserve"> „АКТИВНО ПРИОБЩАВАНЕ В СИСТЕМАТА НА ПРЕДУЧИЛИЩНОТО ОБРАЗОВАНИЕ“</w:t>
      </w:r>
    </w:p>
    <w:p w14:paraId="06E41484" w14:textId="77777777" w:rsidR="009B017C" w:rsidRDefault="009B017C" w:rsidP="00D813A7">
      <w:pPr>
        <w:jc w:val="center"/>
        <w:rPr>
          <w:i/>
          <w:szCs w:val="24"/>
          <w:lang w:val="bg-BG"/>
        </w:rPr>
      </w:pPr>
    </w:p>
    <w:p w14:paraId="76F3D0BC" w14:textId="77777777" w:rsidR="00E306F4" w:rsidRPr="008277DD" w:rsidRDefault="00E306F4" w:rsidP="00D813A7">
      <w:pPr>
        <w:rPr>
          <w:lang w:val="bg-BG"/>
        </w:rPr>
      </w:pPr>
    </w:p>
    <w:p w14:paraId="029BB2C3"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63621DBA"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2A259D10" w14:textId="77777777" w:rsidR="00FF09C2" w:rsidRPr="008277DD" w:rsidRDefault="00FF09C2" w:rsidP="00D813A7">
            <w:pPr>
              <w:pStyle w:val="Header"/>
              <w:snapToGrid w:val="0"/>
              <w:rPr>
                <w:b/>
                <w:bCs/>
                <w:szCs w:val="24"/>
                <w:lang w:val="bg-BG"/>
              </w:rPr>
            </w:pPr>
          </w:p>
          <w:p w14:paraId="00072777"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2D81B0A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84E8D50"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461B5F1B" w14:textId="77777777" w:rsidR="00FF09C2" w:rsidRPr="008277DD" w:rsidRDefault="00FF09C2" w:rsidP="00D813A7">
            <w:pPr>
              <w:pStyle w:val="Header"/>
              <w:snapToGrid w:val="0"/>
              <w:rPr>
                <w:b/>
                <w:bCs/>
                <w:szCs w:val="24"/>
                <w:lang w:val="bg-BG"/>
              </w:rPr>
            </w:pPr>
          </w:p>
          <w:p w14:paraId="231C7649"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15F2A271"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188FFBC0" w14:textId="77777777" w:rsidR="00FF09C2" w:rsidRPr="008277DD" w:rsidRDefault="00FF09C2" w:rsidP="00D813A7">
      <w:pPr>
        <w:jc w:val="center"/>
        <w:rPr>
          <w:b/>
          <w:smallCaps/>
          <w:szCs w:val="24"/>
          <w:lang w:val="bg-BG"/>
        </w:rPr>
      </w:pPr>
    </w:p>
    <w:p w14:paraId="66B9A560" w14:textId="77777777" w:rsidR="00FF09C2" w:rsidRPr="008277DD" w:rsidRDefault="00FF09C2" w:rsidP="00D813A7">
      <w:pPr>
        <w:ind w:firstLine="720"/>
        <w:rPr>
          <w:b/>
          <w:color w:val="000000"/>
          <w:szCs w:val="24"/>
          <w:lang w:val="bg-BG"/>
        </w:rPr>
      </w:pPr>
    </w:p>
    <w:p w14:paraId="7B0A4FA7" w14:textId="77777777" w:rsidR="00FF09C2" w:rsidRPr="008277DD" w:rsidRDefault="00FF09C2" w:rsidP="00D813A7">
      <w:pPr>
        <w:ind w:firstLine="720"/>
        <w:rPr>
          <w:b/>
          <w:color w:val="000000"/>
          <w:szCs w:val="24"/>
          <w:lang w:val="bg-BG"/>
        </w:rPr>
      </w:pPr>
    </w:p>
    <w:p w14:paraId="559EBC91" w14:textId="77777777" w:rsidR="00FF09C2" w:rsidRPr="008277DD" w:rsidRDefault="00FF09C2" w:rsidP="00D813A7">
      <w:pPr>
        <w:ind w:firstLine="720"/>
        <w:rPr>
          <w:b/>
          <w:color w:val="000000"/>
          <w:szCs w:val="24"/>
          <w:lang w:val="bg-BG"/>
        </w:rPr>
      </w:pPr>
    </w:p>
    <w:p w14:paraId="45B4ED1A" w14:textId="77777777" w:rsidR="00FF09C2" w:rsidRPr="008277DD" w:rsidRDefault="00FF09C2" w:rsidP="00D813A7">
      <w:pPr>
        <w:ind w:firstLine="720"/>
        <w:rPr>
          <w:b/>
          <w:color w:val="000000"/>
          <w:szCs w:val="24"/>
          <w:lang w:val="bg-BG"/>
        </w:rPr>
      </w:pPr>
    </w:p>
    <w:p w14:paraId="48F8E3E6" w14:textId="77777777" w:rsidR="00FF09C2" w:rsidRPr="008277DD" w:rsidRDefault="00FF09C2" w:rsidP="00D813A7">
      <w:pPr>
        <w:pageBreakBefore/>
        <w:rPr>
          <w:b/>
          <w:smallCaps/>
          <w:szCs w:val="24"/>
          <w:lang w:val="bg-BG"/>
        </w:rPr>
      </w:pPr>
    </w:p>
    <w:p w14:paraId="0F4BC626" w14:textId="77777777" w:rsidR="00403093" w:rsidRPr="008277DD" w:rsidRDefault="00403093" w:rsidP="00D813A7">
      <w:pPr>
        <w:jc w:val="both"/>
        <w:rPr>
          <w:szCs w:val="24"/>
          <w:lang w:val="bg-BG"/>
        </w:rPr>
      </w:pPr>
      <w:r w:rsidRPr="008277DD">
        <w:rPr>
          <w:szCs w:val="24"/>
          <w:lang w:val="bg-BG"/>
        </w:rPr>
        <w:t xml:space="preserve">Настоящия договор се сключва на основание чл. </w:t>
      </w:r>
      <w:r w:rsidR="00C3269E">
        <w:rPr>
          <w:szCs w:val="24"/>
          <w:lang w:val="bg-BG"/>
        </w:rPr>
        <w:t>45</w:t>
      </w:r>
      <w:r w:rsidRPr="008277DD">
        <w:rPr>
          <w:szCs w:val="24"/>
          <w:lang w:val="bg-BG"/>
        </w:rPr>
        <w:t xml:space="preserve">, ал. </w:t>
      </w:r>
      <w:r w:rsidR="00C3269E">
        <w:rPr>
          <w:szCs w:val="24"/>
          <w:lang w:val="bg-BG"/>
        </w:rPr>
        <w:t>2</w:t>
      </w:r>
      <w:r w:rsidRPr="008277DD">
        <w:rPr>
          <w:szCs w:val="24"/>
          <w:lang w:val="bg-BG"/>
        </w:rPr>
        <w:t xml:space="preserve"> от ЗУСЕСИФ, във връзка с проектно предложение №................................ и т......... от оценителен доклад от...... /дата/, одобрен </w:t>
      </w:r>
      <w:r w:rsidR="00DF555B">
        <w:rPr>
          <w:szCs w:val="24"/>
          <w:lang w:val="bg-BG"/>
        </w:rPr>
        <w:t xml:space="preserve">от </w:t>
      </w:r>
      <w:r w:rsidR="00DF555B" w:rsidRPr="008277DD">
        <w:rPr>
          <w:szCs w:val="24"/>
          <w:lang w:val="bg-BG"/>
        </w:rPr>
        <w:t>Ръководител</w:t>
      </w:r>
      <w:r w:rsidR="00DF555B">
        <w:rPr>
          <w:szCs w:val="24"/>
          <w:lang w:val="bg-BG"/>
        </w:rPr>
        <w:t>я</w:t>
      </w:r>
      <w:r w:rsidR="00DF555B" w:rsidRPr="008277DD">
        <w:rPr>
          <w:szCs w:val="24"/>
          <w:lang w:val="bg-BG"/>
        </w:rPr>
        <w:t xml:space="preserve"> на Управляващия орган </w:t>
      </w:r>
      <w:r w:rsidRPr="008277DD">
        <w:rPr>
          <w:szCs w:val="24"/>
          <w:lang w:val="bg-BG"/>
        </w:rPr>
        <w:t>на ..... /дата/ между,</w:t>
      </w:r>
    </w:p>
    <w:p w14:paraId="68FD603E" w14:textId="77777777" w:rsidR="00FF09C2" w:rsidRPr="008277DD" w:rsidRDefault="00403093" w:rsidP="00D813A7">
      <w:pPr>
        <w:jc w:val="both"/>
        <w:rPr>
          <w:szCs w:val="24"/>
          <w:lang w:val="bg-BG"/>
        </w:rPr>
      </w:pPr>
      <w:r w:rsidRPr="008277DD">
        <w:rPr>
          <w:szCs w:val="24"/>
          <w:lang w:val="bg-BG"/>
        </w:rPr>
        <w:t xml:space="preserve"> </w:t>
      </w:r>
      <w:r w:rsidR="00FF09C2" w:rsidRPr="008277DD">
        <w:rPr>
          <w:b/>
          <w:szCs w:val="24"/>
          <w:lang w:val="bg-BG"/>
        </w:rPr>
        <w:t>..............................................</w:t>
      </w:r>
      <w:r w:rsidR="00FF09C2" w:rsidRPr="008277DD">
        <w:rPr>
          <w:i/>
          <w:szCs w:val="24"/>
          <w:lang w:val="bg-BG"/>
        </w:rPr>
        <w:t>(наименование на Управляващия орган)</w:t>
      </w:r>
      <w:r w:rsidR="00FF09C2" w:rsidRPr="008277DD">
        <w:rPr>
          <w:szCs w:val="24"/>
          <w:lang w:val="bg-BG"/>
        </w:rPr>
        <w:t xml:space="preserve">, с адрес, </w:t>
      </w:r>
      <w:r w:rsidR="00FF09C2" w:rsidRPr="008277DD">
        <w:rPr>
          <w:i/>
          <w:szCs w:val="24"/>
          <w:lang w:val="bg-BG"/>
        </w:rPr>
        <w:t>ЕИК или еквивалентен официален регистрационен номер</w:t>
      </w:r>
      <w:r w:rsidR="00FF09C2" w:rsidRPr="008277DD">
        <w:rPr>
          <w:szCs w:val="24"/>
          <w:lang w:val="bg-BG"/>
        </w:rPr>
        <w:t xml:space="preserve">:............................................................................., (наричан по-нататък “Управляващ орган”), представляван от </w:t>
      </w:r>
      <w:r w:rsidR="0042607C">
        <w:rPr>
          <w:szCs w:val="24"/>
          <w:lang w:val="bg-BG"/>
        </w:rPr>
        <w:t xml:space="preserve">………………… </w:t>
      </w:r>
      <w:r w:rsidR="00FF09C2" w:rsidRPr="008277DD">
        <w:rPr>
          <w:szCs w:val="24"/>
          <w:lang w:val="bg-BG"/>
        </w:rPr>
        <w:t>Ръководител на Управляващия орган  и ..............- лице с право на втори подпис  от една страна,</w:t>
      </w:r>
    </w:p>
    <w:p w14:paraId="5B620C74" w14:textId="77777777" w:rsidR="00FF09C2" w:rsidRPr="008277DD" w:rsidRDefault="00FF09C2" w:rsidP="00D813A7">
      <w:pPr>
        <w:tabs>
          <w:tab w:val="left" w:pos="-1701"/>
          <w:tab w:val="left" w:pos="-1560"/>
          <w:tab w:val="left" w:pos="-1440"/>
        </w:tabs>
        <w:rPr>
          <w:szCs w:val="24"/>
          <w:lang w:val="bg-BG"/>
        </w:rPr>
      </w:pPr>
    </w:p>
    <w:p w14:paraId="5B84A77D"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0B1A4F17" w14:textId="77777777" w:rsidR="00FF09C2" w:rsidRPr="008277DD" w:rsidRDefault="00FF09C2" w:rsidP="00D813A7">
      <w:pPr>
        <w:tabs>
          <w:tab w:val="left" w:pos="-1701"/>
          <w:tab w:val="left" w:pos="-1560"/>
          <w:tab w:val="left" w:pos="-1440"/>
        </w:tabs>
        <w:rPr>
          <w:szCs w:val="24"/>
          <w:lang w:val="bg-BG"/>
        </w:rPr>
      </w:pPr>
    </w:p>
    <w:p w14:paraId="0B58CF52" w14:textId="77777777" w:rsidR="00FF09C2" w:rsidRPr="008277DD" w:rsidRDefault="00FF09C2" w:rsidP="00D813A7">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“Бенефициент”), представляван от ..................... – (длъжност) от друга страна,</w:t>
      </w:r>
    </w:p>
    <w:p w14:paraId="69162579" w14:textId="77777777" w:rsidR="00FF09C2" w:rsidRPr="008277DD" w:rsidRDefault="00FF09C2" w:rsidP="00D813A7">
      <w:pPr>
        <w:rPr>
          <w:szCs w:val="24"/>
          <w:lang w:val="bg-BG"/>
        </w:rPr>
      </w:pPr>
    </w:p>
    <w:p w14:paraId="11A88500"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09031603" w14:textId="77777777" w:rsidR="00FF09C2" w:rsidRPr="008277DD" w:rsidRDefault="00FF09C2" w:rsidP="00D813A7">
      <w:pPr>
        <w:rPr>
          <w:szCs w:val="24"/>
          <w:lang w:val="bg-BG"/>
        </w:rPr>
      </w:pPr>
    </w:p>
    <w:p w14:paraId="56702FBB" w14:textId="77777777" w:rsidR="00FF09C2" w:rsidRPr="008277DD" w:rsidRDefault="00FF09C2" w:rsidP="00D813A7">
      <w:pPr>
        <w:rPr>
          <w:szCs w:val="24"/>
          <w:lang w:val="bg-BG"/>
        </w:rPr>
      </w:pPr>
    </w:p>
    <w:p w14:paraId="28E3ED14"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4B0AF16E" w14:textId="77777777" w:rsidR="00FF09C2" w:rsidRPr="008277DD" w:rsidRDefault="00FF09C2" w:rsidP="00D813A7">
      <w:pPr>
        <w:jc w:val="both"/>
        <w:rPr>
          <w:szCs w:val="24"/>
          <w:lang w:val="bg-BG"/>
        </w:rPr>
      </w:pPr>
    </w:p>
    <w:p w14:paraId="7DDCE8A4" w14:textId="75261137" w:rsidR="00B423AD" w:rsidRPr="00B45692" w:rsidRDefault="00B423AD" w:rsidP="008B3922">
      <w:pPr>
        <w:pStyle w:val="ListParagraph"/>
        <w:numPr>
          <w:ilvl w:val="1"/>
          <w:numId w:val="6"/>
        </w:numPr>
        <w:jc w:val="both"/>
        <w:rPr>
          <w:szCs w:val="24"/>
          <w:lang w:val="bg-BG"/>
        </w:rPr>
      </w:pPr>
      <w:r w:rsidRPr="00B45692">
        <w:rPr>
          <w:szCs w:val="24"/>
          <w:lang w:val="bg-BG"/>
        </w:rPr>
        <w:t xml:space="preserve">Ръководителят на управляващия орган предоставя на бенефициента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Pr="00B45692">
        <w:rPr>
          <w:szCs w:val="24"/>
          <w:lang w:val="bg-BG"/>
        </w:rPr>
        <w:t xml:space="preserve">по </w:t>
      </w:r>
      <w:r w:rsidR="0082753D" w:rsidRPr="00B45692">
        <w:rPr>
          <w:szCs w:val="24"/>
          <w:lang w:val="bg-BG"/>
        </w:rPr>
        <w:t xml:space="preserve">Оперативна програма „Наука и образование за интелигентен растеж“, приоритетна ос </w:t>
      </w:r>
      <w:r w:rsidR="008B3922" w:rsidRPr="008B3922">
        <w:rPr>
          <w:szCs w:val="24"/>
          <w:lang w:val="bg-BG"/>
        </w:rPr>
        <w:t xml:space="preserve">3 </w:t>
      </w:r>
      <w:r w:rsidR="008B3922">
        <w:rPr>
          <w:szCs w:val="24"/>
          <w:lang w:val="bg-BG"/>
        </w:rPr>
        <w:t>„</w:t>
      </w:r>
      <w:r w:rsidR="008B3922" w:rsidRPr="008B3922">
        <w:rPr>
          <w:szCs w:val="24"/>
          <w:lang w:val="bg-BG"/>
        </w:rPr>
        <w:t>Образователна среда за активно социално приобщаване</w:t>
      </w:r>
      <w:r w:rsidR="008B3922">
        <w:rPr>
          <w:szCs w:val="24"/>
          <w:lang w:val="bg-BG"/>
        </w:rPr>
        <w:t>“</w:t>
      </w:r>
      <w:r w:rsidR="0082753D" w:rsidRPr="00B45692">
        <w:rPr>
          <w:rFonts w:eastAsia="Calibri"/>
          <w:szCs w:val="24"/>
          <w:lang w:val="bg-BG"/>
        </w:rPr>
        <w:t>, …………………..</w:t>
      </w:r>
      <w:r w:rsidR="0082753D" w:rsidRPr="00B45692">
        <w:rPr>
          <w:szCs w:val="24"/>
          <w:lang w:val="bg-BG"/>
        </w:rPr>
        <w:t xml:space="preserve"> /</w:t>
      </w:r>
      <w:r w:rsidRPr="00B45692">
        <w:rPr>
          <w:i/>
          <w:szCs w:val="24"/>
          <w:lang w:val="bg-BG"/>
        </w:rPr>
        <w:t>процедура, по която се предоставя помощта</w:t>
      </w:r>
      <w:r w:rsidR="0082753D" w:rsidRPr="00B45692">
        <w:rPr>
          <w:i/>
          <w:szCs w:val="24"/>
          <w:lang w:val="bg-BG"/>
        </w:rPr>
        <w:t>/</w:t>
      </w:r>
      <w:r w:rsidRPr="00B45692">
        <w:rPr>
          <w:szCs w:val="24"/>
          <w:lang w:val="bg-BG"/>
        </w:rPr>
        <w:t xml:space="preserve"> 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1ED5DA0F" w14:textId="77777777" w:rsidR="006740A5" w:rsidRPr="006740A5" w:rsidRDefault="006740A5" w:rsidP="00D813A7">
      <w:pPr>
        <w:jc w:val="both"/>
        <w:rPr>
          <w:szCs w:val="24"/>
          <w:lang w:val="bg-BG"/>
        </w:rPr>
      </w:pPr>
    </w:p>
    <w:p w14:paraId="0D1B3C4E"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68E5416B" w14:textId="77777777" w:rsidR="00B423AD" w:rsidRPr="008277DD" w:rsidRDefault="00B423AD" w:rsidP="00D813A7">
      <w:pPr>
        <w:ind w:left="426"/>
        <w:jc w:val="both"/>
        <w:rPr>
          <w:szCs w:val="24"/>
          <w:lang w:val="bg-BG"/>
        </w:rPr>
      </w:pPr>
      <w:r w:rsidRPr="008277DD">
        <w:rPr>
          <w:szCs w:val="24"/>
          <w:lang w:val="bg-BG"/>
        </w:rPr>
        <w:t>а) на стойност…….;</w:t>
      </w:r>
    </w:p>
    <w:p w14:paraId="3E0B91D8"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5CE6DB7E" w14:textId="77777777" w:rsidR="00B423AD" w:rsidRPr="008277DD" w:rsidRDefault="00B423AD" w:rsidP="00D813A7">
      <w:pPr>
        <w:ind w:left="426"/>
        <w:jc w:val="both"/>
        <w:rPr>
          <w:szCs w:val="24"/>
          <w:lang w:val="bg-BG"/>
        </w:rPr>
      </w:pPr>
      <w:r w:rsidRPr="008277DD">
        <w:rPr>
          <w:szCs w:val="24"/>
          <w:lang w:val="bg-BG"/>
        </w:rPr>
        <w:t xml:space="preserve">в) с индикатори за изпълнение………. </w:t>
      </w:r>
    </w:p>
    <w:p w14:paraId="1F7F4A51" w14:textId="77777777" w:rsidR="00FF09C2" w:rsidRPr="008277DD" w:rsidRDefault="00FF09C2" w:rsidP="00D813A7">
      <w:pPr>
        <w:ind w:left="567" w:hanging="567"/>
        <w:jc w:val="both"/>
        <w:rPr>
          <w:szCs w:val="24"/>
          <w:lang w:val="bg-BG"/>
        </w:rPr>
      </w:pPr>
    </w:p>
    <w:p w14:paraId="7152BB39" w14:textId="77777777" w:rsidR="00FF09C2" w:rsidRPr="008277DD" w:rsidRDefault="00FF09C2" w:rsidP="00D813A7">
      <w:pPr>
        <w:ind w:left="567" w:hanging="567"/>
        <w:jc w:val="both"/>
        <w:rPr>
          <w:szCs w:val="24"/>
          <w:lang w:val="bg-BG"/>
        </w:rPr>
      </w:pPr>
    </w:p>
    <w:p w14:paraId="0DE56396" w14:textId="5ECB8C19" w:rsidR="00FF09C2" w:rsidRDefault="00FF09C2" w:rsidP="00D813A7">
      <w:pPr>
        <w:ind w:left="567" w:hanging="567"/>
        <w:jc w:val="both"/>
        <w:rPr>
          <w:szCs w:val="24"/>
          <w:lang w:val="bg-BG"/>
        </w:rPr>
      </w:pPr>
      <w:r w:rsidRPr="008277DD">
        <w:rPr>
          <w:szCs w:val="24"/>
          <w:lang w:val="bg-BG"/>
        </w:rPr>
        <w:t>1.</w:t>
      </w:r>
      <w:r w:rsidR="006176B2">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8B3922">
        <w:rPr>
          <w:szCs w:val="24"/>
          <w:lang w:val="bg-BG"/>
        </w:rPr>
        <w:t>7</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342A17EE" w14:textId="77777777" w:rsidR="0081714E" w:rsidRPr="008277DD" w:rsidRDefault="0081714E" w:rsidP="00D813A7">
      <w:pPr>
        <w:ind w:left="567" w:hanging="567"/>
        <w:jc w:val="both"/>
        <w:rPr>
          <w:szCs w:val="24"/>
          <w:lang w:val="bg-BG"/>
        </w:rPr>
      </w:pPr>
    </w:p>
    <w:p w14:paraId="4DE4E645" w14:textId="77777777" w:rsidR="00FF09C2" w:rsidRPr="008277DD" w:rsidRDefault="004250CB" w:rsidP="00D813A7">
      <w:pPr>
        <w:jc w:val="both"/>
        <w:rPr>
          <w:szCs w:val="24"/>
          <w:lang w:val="bg-BG"/>
        </w:rPr>
      </w:pPr>
      <w:r>
        <w:rPr>
          <w:szCs w:val="24"/>
          <w:lang w:val="bg-BG"/>
        </w:rPr>
        <w:t>1.</w:t>
      </w:r>
      <w:r w:rsidR="006176B2">
        <w:rPr>
          <w:szCs w:val="24"/>
          <w:lang w:val="bg-BG"/>
        </w:rPr>
        <w:t>4</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652102">
        <w:rPr>
          <w:szCs w:val="24"/>
          <w:lang w:val="bg-BG"/>
        </w:rPr>
        <w:t>, но не по-късно от 31.12.2022 г</w:t>
      </w:r>
      <w:r w:rsidR="00FF09C2" w:rsidRPr="008277DD">
        <w:rPr>
          <w:szCs w:val="24"/>
          <w:lang w:val="bg-BG"/>
        </w:rPr>
        <w:t>.</w:t>
      </w:r>
    </w:p>
    <w:p w14:paraId="6162B29E" w14:textId="77777777" w:rsidR="00C80B44" w:rsidRPr="008277DD" w:rsidRDefault="00C80B44" w:rsidP="00D813A7">
      <w:pPr>
        <w:ind w:left="567" w:hanging="567"/>
        <w:jc w:val="both"/>
        <w:rPr>
          <w:szCs w:val="24"/>
          <w:lang w:val="bg-BG"/>
        </w:rPr>
      </w:pPr>
    </w:p>
    <w:p w14:paraId="226B312A" w14:textId="77777777" w:rsidR="00C80B44" w:rsidRPr="008277DD" w:rsidRDefault="006176B2" w:rsidP="00D813A7">
      <w:pPr>
        <w:ind w:left="567" w:hanging="567"/>
        <w:jc w:val="both"/>
        <w:rPr>
          <w:szCs w:val="24"/>
          <w:u w:val="single"/>
          <w:lang w:val="bg-BG"/>
        </w:rPr>
      </w:pPr>
      <w:r>
        <w:rPr>
          <w:szCs w:val="24"/>
          <w:lang w:val="bg-BG"/>
        </w:rPr>
        <w:t>1.5</w:t>
      </w:r>
      <w:r w:rsidR="00C80B44" w:rsidRPr="008277DD">
        <w:rPr>
          <w:szCs w:val="24"/>
          <w:lang w:val="bg-BG"/>
        </w:rPr>
        <w:t>.</w:t>
      </w:r>
      <w:r w:rsidR="00C80B44" w:rsidRPr="008277DD">
        <w:t xml:space="preserve"> </w:t>
      </w:r>
      <w:r w:rsidR="00C80B44" w:rsidRPr="008277DD">
        <w:rPr>
          <w:szCs w:val="24"/>
          <w:lang w:val="bg-BG"/>
        </w:rPr>
        <w:t xml:space="preserve">Бенефициентът изпълнява проекта </w:t>
      </w:r>
      <w:r w:rsidR="006A3F4D">
        <w:rPr>
          <w:szCs w:val="24"/>
          <w:lang w:val="bg-BG"/>
        </w:rPr>
        <w:t xml:space="preserve">по </w:t>
      </w:r>
      <w:r w:rsidR="006A3F4D" w:rsidRPr="008277DD">
        <w:rPr>
          <w:szCs w:val="24"/>
          <w:lang w:val="bg-BG"/>
        </w:rPr>
        <w:t xml:space="preserve">Приложение ІІ </w:t>
      </w:r>
      <w:r w:rsidR="00C80B44" w:rsidRPr="008277DD">
        <w:rPr>
          <w:szCs w:val="24"/>
          <w:lang w:val="bg-BG"/>
        </w:rPr>
        <w:t xml:space="preserve">съгласно одобреното проектно предложение </w:t>
      </w:r>
      <w:r w:rsidR="00F05FC5">
        <w:rPr>
          <w:szCs w:val="24"/>
          <w:lang w:val="bg-BG"/>
        </w:rPr>
        <w:t xml:space="preserve">……………………… </w:t>
      </w:r>
      <w:r w:rsidR="00C80B44" w:rsidRPr="008277DD">
        <w:rPr>
          <w:szCs w:val="24"/>
          <w:lang w:val="bg-BG"/>
        </w:rPr>
        <w:t xml:space="preserve">(посочва се номер от ИСУН, от модул „Договори“), условията за </w:t>
      </w:r>
      <w:r w:rsidR="00C80B44" w:rsidRPr="0082154A">
        <w:rPr>
          <w:szCs w:val="24"/>
          <w:lang w:val="bg-BG"/>
        </w:rPr>
        <w:t>изпълнение</w:t>
      </w:r>
      <w:r w:rsidR="006A3F4D" w:rsidRPr="0082154A">
        <w:rPr>
          <w:szCs w:val="24"/>
          <w:lang w:val="bg-BG"/>
        </w:rPr>
        <w:t xml:space="preserve"> (приложенията по чл. </w:t>
      </w:r>
      <w:r w:rsidR="0082154A" w:rsidRPr="0082154A">
        <w:rPr>
          <w:szCs w:val="24"/>
          <w:lang w:val="bg-BG"/>
        </w:rPr>
        <w:t>7</w:t>
      </w:r>
      <w:r w:rsidR="006A3F4D" w:rsidRPr="0082154A">
        <w:rPr>
          <w:szCs w:val="24"/>
          <w:lang w:val="bg-BG"/>
        </w:rPr>
        <w:t>)</w:t>
      </w:r>
      <w:r w:rsidR="00C80B44" w:rsidRPr="0082154A">
        <w:rPr>
          <w:szCs w:val="24"/>
          <w:lang w:val="bg-BG"/>
        </w:rPr>
        <w:t>,</w:t>
      </w:r>
      <w:r w:rsidR="00C80B44" w:rsidRPr="008277DD">
        <w:rPr>
          <w:szCs w:val="24"/>
          <w:lang w:val="bg-BG"/>
        </w:rPr>
        <w:t xml:space="preserve"> утвърдени с</w:t>
      </w:r>
      <w:r w:rsidR="000F6119">
        <w:rPr>
          <w:szCs w:val="24"/>
          <w:lang w:val="bg-BG"/>
        </w:rPr>
        <w:t xml:space="preserve"> акта за утвърждаване на насоките </w:t>
      </w:r>
      <w:r w:rsidR="00C80B44" w:rsidRPr="008277DD">
        <w:rPr>
          <w:szCs w:val="24"/>
          <w:lang w:val="bg-BG"/>
        </w:rPr>
        <w:t>и клаузите на настоящия договор.</w:t>
      </w:r>
    </w:p>
    <w:p w14:paraId="0549E2F7" w14:textId="77777777" w:rsidR="00FF09C2" w:rsidRPr="008277DD" w:rsidRDefault="00FF09C2" w:rsidP="00D813A7">
      <w:pPr>
        <w:jc w:val="both"/>
        <w:rPr>
          <w:szCs w:val="24"/>
          <w:u w:val="single"/>
          <w:lang w:val="bg-BG"/>
        </w:rPr>
      </w:pPr>
    </w:p>
    <w:p w14:paraId="7E94D4E0"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2EB78997" w14:textId="77777777" w:rsidR="00FF09C2" w:rsidRPr="008277DD" w:rsidRDefault="00FF09C2" w:rsidP="00D813A7">
      <w:pPr>
        <w:jc w:val="both"/>
        <w:rPr>
          <w:szCs w:val="24"/>
          <w:lang w:val="bg-BG"/>
        </w:rPr>
      </w:pPr>
    </w:p>
    <w:p w14:paraId="52263534" w14:textId="77777777" w:rsidR="00FF09C2" w:rsidRPr="008277DD" w:rsidRDefault="006A3F4D" w:rsidP="00D813A7">
      <w:pPr>
        <w:ind w:left="567" w:hanging="567"/>
        <w:jc w:val="both"/>
        <w:rPr>
          <w:szCs w:val="24"/>
          <w:lang w:val="bg-BG"/>
        </w:rPr>
      </w:pPr>
      <w:r>
        <w:rPr>
          <w:szCs w:val="24"/>
          <w:lang w:val="bg-BG"/>
        </w:rPr>
        <w:lastRenderedPageBreak/>
        <w:t>2</w:t>
      </w:r>
      <w:r w:rsidR="00FF09C2" w:rsidRPr="008277DD">
        <w:rPr>
          <w:szCs w:val="24"/>
          <w:lang w:val="bg-BG"/>
        </w:rPr>
        <w:t>.1</w:t>
      </w:r>
      <w:r w:rsidR="00FF09C2" w:rsidRPr="008277DD">
        <w:rPr>
          <w:szCs w:val="24"/>
          <w:lang w:val="bg-BG"/>
        </w:rPr>
        <w:tab/>
        <w:t xml:space="preserve">Максималния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5 „Бюджет“ от  Приложение ІІ към настоящия договор.</w:t>
      </w:r>
    </w:p>
    <w:p w14:paraId="1ED3F372" w14:textId="77777777" w:rsidR="00FF09C2" w:rsidRPr="008277DD" w:rsidRDefault="00FF09C2" w:rsidP="00D813A7">
      <w:pPr>
        <w:ind w:left="567" w:hanging="567"/>
        <w:jc w:val="both"/>
        <w:rPr>
          <w:szCs w:val="24"/>
          <w:lang w:val="bg-BG"/>
        </w:rPr>
      </w:pPr>
    </w:p>
    <w:p w14:paraId="442F10F0"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5CA9ADB0" w14:textId="77777777" w:rsidR="00FF09C2" w:rsidRPr="008277DD" w:rsidRDefault="00FF09C2" w:rsidP="00D813A7">
      <w:pPr>
        <w:ind w:left="567" w:hanging="567"/>
        <w:jc w:val="both"/>
        <w:rPr>
          <w:szCs w:val="24"/>
          <w:lang w:val="bg-BG"/>
        </w:rPr>
      </w:pPr>
    </w:p>
    <w:p w14:paraId="7479255B"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 xml:space="preserve">на чл. 15 и чл.16 от </w:t>
      </w:r>
      <w:r w:rsidR="00FF09C2" w:rsidRPr="008277DD">
        <w:rPr>
          <w:szCs w:val="24"/>
          <w:lang w:val="bg-BG"/>
        </w:rPr>
        <w:t>Приложение I към настоящия Договор.</w:t>
      </w:r>
    </w:p>
    <w:p w14:paraId="669B0DE4" w14:textId="77777777" w:rsidR="00FF09C2" w:rsidRPr="008277DD" w:rsidRDefault="00FF09C2" w:rsidP="00D813A7">
      <w:pPr>
        <w:ind w:left="567" w:hanging="567"/>
        <w:jc w:val="both"/>
        <w:rPr>
          <w:b/>
          <w:szCs w:val="24"/>
          <w:lang w:val="bg-BG"/>
        </w:rPr>
      </w:pPr>
      <w:r w:rsidRPr="008277DD">
        <w:rPr>
          <w:szCs w:val="24"/>
          <w:lang w:val="bg-BG"/>
        </w:rPr>
        <w:t xml:space="preserve"> </w:t>
      </w:r>
    </w:p>
    <w:p w14:paraId="6570CB27"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332E8384" w14:textId="77777777" w:rsidR="00FF09C2" w:rsidRPr="008277DD" w:rsidRDefault="00FF09C2" w:rsidP="00D813A7">
      <w:pPr>
        <w:jc w:val="both"/>
        <w:rPr>
          <w:b/>
          <w:szCs w:val="24"/>
          <w:lang w:val="bg-BG"/>
        </w:rPr>
      </w:pPr>
    </w:p>
    <w:p w14:paraId="1A782B75"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0F27EC71"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w:t>
      </w:r>
      <w:r w:rsidR="00320991" w:rsidRPr="0038411A">
        <w:rPr>
          <w:szCs w:val="24"/>
          <w:lang w:val="bg-BG"/>
        </w:rPr>
        <w:t>2</w:t>
      </w:r>
      <w:r w:rsidR="006176B2" w:rsidRPr="0038411A">
        <w:rPr>
          <w:szCs w:val="24"/>
          <w:lang w:val="bg-BG"/>
        </w:rPr>
        <w:t>0</w:t>
      </w:r>
      <w:r w:rsidR="00FF09C2" w:rsidRPr="0038411A">
        <w:rPr>
          <w:szCs w:val="24"/>
          <w:lang w:val="bg-BG"/>
        </w:rPr>
        <w:t>%</w:t>
      </w:r>
      <w:r w:rsidR="00FF09C2" w:rsidRPr="008277DD">
        <w:rPr>
          <w:szCs w:val="24"/>
          <w:lang w:val="bg-BG"/>
        </w:rPr>
        <w:t xml:space="preserve">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09A662BA" w14:textId="77777777" w:rsidR="00FF09C2" w:rsidRPr="008277DD" w:rsidRDefault="00FF09C2" w:rsidP="00D813A7">
      <w:pPr>
        <w:ind w:left="567" w:hanging="567"/>
        <w:jc w:val="both"/>
        <w:rPr>
          <w:szCs w:val="24"/>
          <w:lang w:val="bg-BG"/>
        </w:rPr>
      </w:pPr>
      <w:r w:rsidRPr="008277DD">
        <w:rPr>
          <w:szCs w:val="24"/>
          <w:lang w:val="bg-BG"/>
        </w:rPr>
        <w:tab/>
        <w:t>а) искане за плащане,</w:t>
      </w:r>
      <w:r w:rsidR="00A250A3" w:rsidRPr="00A250A3">
        <w:rPr>
          <w:lang w:val="bg-BG"/>
        </w:rPr>
        <w:t xml:space="preserve"> подадено чрез ИСУН 2020 </w:t>
      </w:r>
      <w:r w:rsidRPr="008277DD">
        <w:rPr>
          <w:szCs w:val="24"/>
          <w:lang w:val="bg-BG"/>
        </w:rPr>
        <w:t xml:space="preserve">съгласно </w:t>
      </w:r>
      <w:r w:rsidR="004B325F" w:rsidRPr="004B325F">
        <w:rPr>
          <w:szCs w:val="24"/>
          <w:lang w:val="bg-BG"/>
        </w:rPr>
        <w:t>Ръководството за изпълнение на административни договори по приоритетн</w:t>
      </w:r>
      <w:r w:rsidR="00612F57">
        <w:rPr>
          <w:szCs w:val="24"/>
          <w:lang w:val="bg-BG"/>
        </w:rPr>
        <w:t>и</w:t>
      </w:r>
      <w:r w:rsidR="004B325F" w:rsidRPr="004B325F">
        <w:rPr>
          <w:szCs w:val="24"/>
          <w:lang w:val="bg-BG"/>
        </w:rPr>
        <w:t xml:space="preserve"> ос</w:t>
      </w:r>
      <w:r w:rsidR="00612F57">
        <w:rPr>
          <w:szCs w:val="24"/>
          <w:lang w:val="bg-BG"/>
        </w:rPr>
        <w:t>и</w:t>
      </w:r>
      <w:r w:rsidR="004B325F" w:rsidRPr="004B325F">
        <w:rPr>
          <w:szCs w:val="24"/>
          <w:lang w:val="bg-BG"/>
        </w:rPr>
        <w:t xml:space="preserve"> </w:t>
      </w:r>
      <w:r w:rsidR="006176B2">
        <w:rPr>
          <w:szCs w:val="24"/>
          <w:lang w:val="bg-BG"/>
        </w:rPr>
        <w:t>2 и 3</w:t>
      </w:r>
      <w:r w:rsidRPr="008277DD">
        <w:rPr>
          <w:szCs w:val="24"/>
          <w:lang w:val="bg-BG"/>
        </w:rPr>
        <w:t>;</w:t>
      </w:r>
    </w:p>
    <w:p w14:paraId="4F262B79" w14:textId="77777777" w:rsidR="00FF09C2" w:rsidRPr="008277DD" w:rsidRDefault="00FF09C2" w:rsidP="00D813A7">
      <w:pPr>
        <w:ind w:left="567" w:hanging="567"/>
        <w:jc w:val="both"/>
        <w:rPr>
          <w:szCs w:val="24"/>
          <w:lang w:val="bg-BG"/>
        </w:rPr>
      </w:pPr>
      <w:r w:rsidRPr="008277DD">
        <w:rPr>
          <w:szCs w:val="24"/>
          <w:lang w:val="bg-BG"/>
        </w:rPr>
        <w:tab/>
        <w:t>б) формуляр за финансова идентификация</w:t>
      </w:r>
      <w:r w:rsidR="004049DF" w:rsidRPr="004049DF">
        <w:t xml:space="preserve"> </w:t>
      </w:r>
      <w:r w:rsidR="004049DF" w:rsidRPr="004049DF">
        <w:rPr>
          <w:szCs w:val="24"/>
          <w:lang w:val="bg-BG"/>
        </w:rPr>
        <w:t>по образец съгласно Ръководството за изпълнение на административни договори по приоритетн</w:t>
      </w:r>
      <w:r w:rsidR="00612F57">
        <w:rPr>
          <w:szCs w:val="24"/>
          <w:lang w:val="bg-BG"/>
        </w:rPr>
        <w:t>и</w:t>
      </w:r>
      <w:r w:rsidR="004049DF" w:rsidRPr="004049DF">
        <w:rPr>
          <w:szCs w:val="24"/>
          <w:lang w:val="bg-BG"/>
        </w:rPr>
        <w:t xml:space="preserve"> ос</w:t>
      </w:r>
      <w:r w:rsidR="00612F57">
        <w:rPr>
          <w:szCs w:val="24"/>
          <w:lang w:val="bg-BG"/>
        </w:rPr>
        <w:t>и</w:t>
      </w:r>
      <w:r w:rsidR="004049DF" w:rsidRPr="004049DF">
        <w:rPr>
          <w:szCs w:val="24"/>
          <w:lang w:val="bg-BG"/>
        </w:rPr>
        <w:t xml:space="preserve"> </w:t>
      </w:r>
      <w:r w:rsidR="006176B2">
        <w:rPr>
          <w:szCs w:val="24"/>
          <w:lang w:val="bg-BG"/>
        </w:rPr>
        <w:t>2 и 3</w:t>
      </w:r>
      <w:r w:rsidRPr="008277DD">
        <w:rPr>
          <w:szCs w:val="24"/>
          <w:lang w:val="bg-BG"/>
        </w:rPr>
        <w:t>;</w:t>
      </w:r>
    </w:p>
    <w:p w14:paraId="065E99C0" w14:textId="77777777" w:rsidR="00FF09C2" w:rsidRPr="008277DD" w:rsidRDefault="00FF09C2" w:rsidP="006176B2">
      <w:pPr>
        <w:ind w:left="567" w:hanging="567"/>
        <w:jc w:val="both"/>
        <w:rPr>
          <w:szCs w:val="24"/>
          <w:lang w:val="bg-BG"/>
        </w:rPr>
      </w:pPr>
      <w:r w:rsidRPr="008277DD">
        <w:rPr>
          <w:szCs w:val="24"/>
          <w:lang w:val="bg-BG"/>
        </w:rPr>
        <w:tab/>
      </w:r>
    </w:p>
    <w:p w14:paraId="763D1797" w14:textId="26D084B8"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.1.</w:t>
      </w:r>
      <w:r w:rsidR="006176B2">
        <w:rPr>
          <w:szCs w:val="24"/>
          <w:lang w:val="bg-BG"/>
        </w:rPr>
        <w:t>2</w:t>
      </w:r>
      <w:r w:rsidR="00FF09C2" w:rsidRPr="008277DD">
        <w:rPr>
          <w:szCs w:val="24"/>
          <w:lang w:val="bg-BG"/>
        </w:rPr>
        <w:t>. Управляващият орган извършва авансовото плащане в сро</w:t>
      </w:r>
      <w:r w:rsidR="00F277B1">
        <w:rPr>
          <w:szCs w:val="24"/>
          <w:lang w:val="bg-BG"/>
        </w:rPr>
        <w:t>к</w:t>
      </w:r>
      <w:r w:rsidR="0082275E">
        <w:rPr>
          <w:szCs w:val="24"/>
          <w:lang w:val="bg-BG"/>
        </w:rPr>
        <w:t>а</w:t>
      </w:r>
      <w:r w:rsidR="00FF09C2" w:rsidRPr="008277DD">
        <w:rPr>
          <w:szCs w:val="24"/>
          <w:lang w:val="bg-BG"/>
        </w:rPr>
        <w:t xml:space="preserve"> по чл. </w:t>
      </w:r>
      <w:r w:rsidR="00D7430C">
        <w:rPr>
          <w:szCs w:val="24"/>
          <w:lang w:val="bg-BG"/>
        </w:rPr>
        <w:t>3</w:t>
      </w:r>
      <w:r w:rsidR="00FF09C2" w:rsidRPr="008277DD">
        <w:rPr>
          <w:szCs w:val="24"/>
          <w:lang w:val="bg-BG"/>
        </w:rPr>
        <w:t xml:space="preserve">.1.1. при наличието на разполагаем лимит. Управляващият орган превежда одобрената сума на авансовото плащане </w:t>
      </w:r>
      <w:r w:rsidR="009C6465">
        <w:rPr>
          <w:szCs w:val="24"/>
          <w:lang w:val="bg-BG"/>
        </w:rPr>
        <w:t xml:space="preserve">като отпуска лимит по </w:t>
      </w:r>
      <w:proofErr w:type="spellStart"/>
      <w:r w:rsidR="009C6465">
        <w:rPr>
          <w:szCs w:val="24"/>
          <w:lang w:val="bg-BG"/>
        </w:rPr>
        <w:t>десетразрядния</w:t>
      </w:r>
      <w:proofErr w:type="spellEnd"/>
      <w:r w:rsidR="009C6465">
        <w:rPr>
          <w:szCs w:val="24"/>
          <w:lang w:val="bg-BG"/>
        </w:rPr>
        <w:t xml:space="preserve"> код на бенефициента в СЕБРА</w:t>
      </w:r>
      <w:r w:rsidR="00FF09C2" w:rsidRPr="008277DD">
        <w:rPr>
          <w:szCs w:val="24"/>
          <w:lang w:val="bg-BG"/>
        </w:rPr>
        <w:t>.</w:t>
      </w:r>
      <w:r w:rsidR="00FF09C2" w:rsidRPr="008277DD">
        <w:t xml:space="preserve"> </w:t>
      </w:r>
    </w:p>
    <w:p w14:paraId="20BEE894" w14:textId="77777777" w:rsidR="00FF09C2" w:rsidRPr="008277DD" w:rsidRDefault="00FF09C2" w:rsidP="00D813A7">
      <w:pPr>
        <w:jc w:val="both"/>
        <w:rPr>
          <w:szCs w:val="24"/>
          <w:lang w:val="bg-BG"/>
        </w:rPr>
      </w:pPr>
    </w:p>
    <w:p w14:paraId="56ED3ED2"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t xml:space="preserve">Искания за междинни/окончателно плащания се представят на Управляващия орган регулярно </w:t>
      </w:r>
      <w:r w:rsidR="00250EE9">
        <w:rPr>
          <w:szCs w:val="24"/>
          <w:lang w:val="bg-BG"/>
        </w:rPr>
        <w:t>н</w:t>
      </w:r>
      <w:r w:rsidR="00250EE9" w:rsidRPr="008277DD">
        <w:rPr>
          <w:szCs w:val="24"/>
          <w:lang w:val="bg-BG"/>
        </w:rPr>
        <w:t xml:space="preserve">а </w:t>
      </w:r>
      <w:r w:rsidR="00FF09C2" w:rsidRPr="008277DD">
        <w:rPr>
          <w:szCs w:val="24"/>
          <w:lang w:val="bg-BG"/>
        </w:rPr>
        <w:t xml:space="preserve">периоди не по-дълги от </w:t>
      </w:r>
      <w:r w:rsidR="00AC23C2">
        <w:rPr>
          <w:szCs w:val="24"/>
          <w:lang w:val="bg-BG"/>
        </w:rPr>
        <w:t>шест</w:t>
      </w:r>
      <w:r w:rsidR="00250EE9" w:rsidRPr="008277DD">
        <w:rPr>
          <w:szCs w:val="24"/>
          <w:lang w:val="bg-BG"/>
        </w:rPr>
        <w:t xml:space="preserve"> </w:t>
      </w:r>
      <w:r w:rsidR="00FF09C2" w:rsidRPr="008277DD">
        <w:rPr>
          <w:szCs w:val="24"/>
          <w:lang w:val="bg-BG"/>
        </w:rPr>
        <w:t xml:space="preserve">месеца и се придружават с представяне на междинни и окончателни отчети в съответствие с </w:t>
      </w:r>
      <w:r w:rsidR="00E7455D" w:rsidRPr="008277DD">
        <w:rPr>
          <w:szCs w:val="24"/>
          <w:lang w:val="bg-BG"/>
        </w:rPr>
        <w:t xml:space="preserve">чл. 13 </w:t>
      </w:r>
      <w:r w:rsidR="00FF09C2" w:rsidRPr="008277DD">
        <w:rPr>
          <w:szCs w:val="24"/>
          <w:lang w:val="bg-BG"/>
        </w:rPr>
        <w:t xml:space="preserve">във връзка с </w:t>
      </w:r>
      <w:r w:rsidR="00D72087" w:rsidRPr="008277DD">
        <w:rPr>
          <w:szCs w:val="24"/>
          <w:lang w:val="bg-BG"/>
        </w:rPr>
        <w:t xml:space="preserve">чл. 2 </w:t>
      </w:r>
      <w:r w:rsidR="00FF09C2" w:rsidRPr="008277DD">
        <w:rPr>
          <w:szCs w:val="24"/>
          <w:lang w:val="bg-BG"/>
        </w:rPr>
        <w:t>от Приложение I. При неизпълнение на това задължение Управляващият орган има право да приложи разпоредбите на</w:t>
      </w:r>
      <w:r w:rsidR="008B0E87" w:rsidRPr="008277DD">
        <w:rPr>
          <w:szCs w:val="24"/>
          <w:lang w:val="bg-BG"/>
        </w:rPr>
        <w:t xml:space="preserve"> чл. 11.3 от Приложение І</w:t>
      </w:r>
      <w:r w:rsidR="00FF09C2" w:rsidRPr="008277DD">
        <w:rPr>
          <w:bCs/>
          <w:szCs w:val="24"/>
          <w:lang w:val="bg-BG"/>
        </w:rPr>
        <w:t>.</w:t>
      </w:r>
    </w:p>
    <w:p w14:paraId="668FDBF3" w14:textId="77777777" w:rsidR="00FF09C2" w:rsidRPr="008277DD" w:rsidRDefault="00FF09C2" w:rsidP="00D813A7">
      <w:pPr>
        <w:jc w:val="both"/>
        <w:rPr>
          <w:szCs w:val="24"/>
          <w:lang w:val="bg-BG"/>
        </w:rPr>
      </w:pPr>
    </w:p>
    <w:p w14:paraId="37F5D511" w14:textId="77777777" w:rsidR="00FF09C2" w:rsidRDefault="00666643" w:rsidP="00051ACE">
      <w:pPr>
        <w:ind w:left="567" w:hanging="567"/>
        <w:jc w:val="both"/>
        <w:rPr>
          <w:szCs w:val="24"/>
          <w:lang w:val="bg-BG"/>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w:t>
      </w:r>
      <w:r w:rsidR="00801011">
        <w:rPr>
          <w:szCs w:val="24"/>
          <w:lang w:val="bg-BG"/>
        </w:rPr>
        <w:t>извършват въз основа на искане на бенефициента и при наличие на физически и финансов напредък на проекта</w:t>
      </w:r>
      <w:r w:rsidR="0030253F">
        <w:rPr>
          <w:szCs w:val="24"/>
          <w:lang w:val="bg-BG"/>
        </w:rPr>
        <w:t>,</w:t>
      </w:r>
      <w:r w:rsidR="0030253F" w:rsidRPr="0030253F">
        <w:rPr>
          <w:szCs w:val="24"/>
          <w:lang w:val="bg-BG"/>
        </w:rPr>
        <w:t xml:space="preserve"> при условията на чл. 60-64 ЗУСЕСИ</w:t>
      </w:r>
      <w:r w:rsidR="00051ACE">
        <w:rPr>
          <w:szCs w:val="24"/>
          <w:lang w:val="bg-BG"/>
        </w:rPr>
        <w:t xml:space="preserve">Ф и Наредба Н-3 от </w:t>
      </w:r>
      <w:r w:rsidR="008F2C73">
        <w:rPr>
          <w:szCs w:val="24"/>
          <w:lang w:val="bg-BG"/>
        </w:rPr>
        <w:t>22</w:t>
      </w:r>
      <w:r w:rsidR="00051ACE">
        <w:rPr>
          <w:szCs w:val="24"/>
          <w:lang w:val="bg-BG"/>
        </w:rPr>
        <w:t>.0</w:t>
      </w:r>
      <w:r w:rsidR="008F2C73">
        <w:rPr>
          <w:szCs w:val="24"/>
          <w:lang w:val="bg-BG"/>
        </w:rPr>
        <w:t>5</w:t>
      </w:r>
      <w:r w:rsidR="00051ACE">
        <w:rPr>
          <w:szCs w:val="24"/>
          <w:lang w:val="bg-BG"/>
        </w:rPr>
        <w:t>.201</w:t>
      </w:r>
      <w:r w:rsidR="008F2C73">
        <w:rPr>
          <w:szCs w:val="24"/>
          <w:lang w:val="bg-BG"/>
        </w:rPr>
        <w:t>8</w:t>
      </w:r>
      <w:r w:rsidR="00051ACE">
        <w:rPr>
          <w:szCs w:val="24"/>
          <w:lang w:val="bg-BG"/>
        </w:rPr>
        <w:t xml:space="preserve">г. </w:t>
      </w:r>
      <w:r w:rsidR="0082275E" w:rsidRPr="00432B91">
        <w:rPr>
          <w:szCs w:val="24"/>
          <w:lang w:val="bg-BG"/>
        </w:rPr>
        <w:t>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82275E">
        <w:rPr>
          <w:szCs w:val="24"/>
          <w:lang w:val="bg-BG"/>
        </w:rPr>
        <w:t xml:space="preserve">. </w:t>
      </w:r>
      <w:r w:rsidR="00FB297B">
        <w:rPr>
          <w:szCs w:val="24"/>
          <w:lang w:val="bg-BG"/>
        </w:rPr>
        <w:t>Предоставянето на безвъзмездна финансова помощ се извършва под формата на:</w:t>
      </w:r>
    </w:p>
    <w:p w14:paraId="6CFBB435" w14:textId="77777777" w:rsidR="009B1A51" w:rsidRDefault="009B1A51" w:rsidP="00D813A7">
      <w:pPr>
        <w:ind w:left="567" w:hanging="567"/>
        <w:jc w:val="both"/>
        <w:rPr>
          <w:szCs w:val="24"/>
          <w:lang w:val="bg-BG"/>
        </w:rPr>
      </w:pPr>
    </w:p>
    <w:p w14:paraId="0F3D3697" w14:textId="77777777" w:rsidR="00FB297B" w:rsidRDefault="00FB297B" w:rsidP="00D813A7">
      <w:pPr>
        <w:ind w:left="567" w:hanging="567"/>
        <w:jc w:val="both"/>
        <w:rPr>
          <w:szCs w:val="24"/>
          <w:lang w:val="bg-BG"/>
        </w:rPr>
      </w:pPr>
      <w:r>
        <w:rPr>
          <w:szCs w:val="24"/>
          <w:lang w:val="bg-BG"/>
        </w:rPr>
        <w:t>3.3.1.</w:t>
      </w:r>
      <w:r w:rsidR="009B1A51">
        <w:rPr>
          <w:szCs w:val="24"/>
          <w:lang w:val="bg-BG"/>
        </w:rPr>
        <w:t xml:space="preserve"> стандартна таблица на разходите за единица продукт</w:t>
      </w:r>
      <w:r w:rsidR="00CB0146">
        <w:rPr>
          <w:szCs w:val="24"/>
          <w:lang w:val="bg-BG"/>
        </w:rPr>
        <w:t>;</w:t>
      </w:r>
      <w:r w:rsidR="009B1A51">
        <w:rPr>
          <w:szCs w:val="24"/>
          <w:lang w:val="bg-BG"/>
        </w:rPr>
        <w:t xml:space="preserve"> </w:t>
      </w:r>
    </w:p>
    <w:p w14:paraId="3A63F089" w14:textId="77777777" w:rsidR="009B1A51" w:rsidRDefault="009B1A51" w:rsidP="00D813A7">
      <w:pPr>
        <w:ind w:left="567" w:hanging="567"/>
        <w:jc w:val="both"/>
        <w:rPr>
          <w:szCs w:val="24"/>
          <w:lang w:val="bg-BG"/>
        </w:rPr>
      </w:pPr>
    </w:p>
    <w:p w14:paraId="270F7BA8" w14:textId="77777777" w:rsidR="009B1A51" w:rsidRDefault="00CB0146" w:rsidP="00D813A7">
      <w:pPr>
        <w:ind w:left="567" w:hanging="567"/>
        <w:jc w:val="both"/>
        <w:rPr>
          <w:szCs w:val="24"/>
          <w:lang w:val="bg-BG"/>
        </w:rPr>
      </w:pPr>
      <w:r>
        <w:rPr>
          <w:szCs w:val="24"/>
          <w:lang w:val="bg-BG"/>
        </w:rPr>
        <w:t>3.3.2.възстановяване на действително направени и платени допустими разходи</w:t>
      </w:r>
    </w:p>
    <w:p w14:paraId="1807A53D" w14:textId="77777777" w:rsidR="00CB0146" w:rsidRDefault="00CB0146" w:rsidP="00D813A7">
      <w:pPr>
        <w:ind w:left="567" w:hanging="567"/>
        <w:jc w:val="both"/>
        <w:rPr>
          <w:szCs w:val="24"/>
          <w:lang w:val="bg-BG"/>
        </w:rPr>
      </w:pPr>
    </w:p>
    <w:p w14:paraId="785ADA64" w14:textId="77777777" w:rsidR="00CB0146" w:rsidRDefault="00CB0146" w:rsidP="00D813A7">
      <w:pPr>
        <w:ind w:left="567" w:hanging="567"/>
        <w:jc w:val="both"/>
        <w:rPr>
          <w:szCs w:val="24"/>
          <w:lang w:val="bg-BG"/>
        </w:rPr>
      </w:pPr>
      <w:r>
        <w:rPr>
          <w:szCs w:val="24"/>
          <w:lang w:val="bg-BG"/>
        </w:rPr>
        <w:t>и</w:t>
      </w:r>
    </w:p>
    <w:p w14:paraId="5079283C" w14:textId="77777777" w:rsidR="009B1A51" w:rsidRDefault="009B1A51" w:rsidP="00D813A7">
      <w:pPr>
        <w:ind w:left="567" w:hanging="567"/>
        <w:jc w:val="both"/>
        <w:rPr>
          <w:szCs w:val="24"/>
          <w:lang w:val="bg-BG"/>
        </w:rPr>
      </w:pPr>
    </w:p>
    <w:p w14:paraId="53097404" w14:textId="77777777" w:rsidR="009B1A51" w:rsidRPr="008277DD" w:rsidRDefault="00CB0146" w:rsidP="00D813A7">
      <w:pPr>
        <w:ind w:left="567" w:hanging="567"/>
        <w:jc w:val="both"/>
        <w:rPr>
          <w:szCs w:val="24"/>
          <w:lang w:val="bg-BG"/>
        </w:rPr>
      </w:pPr>
      <w:r>
        <w:rPr>
          <w:szCs w:val="24"/>
          <w:lang w:val="bg-BG"/>
        </w:rPr>
        <w:t>3.3.3</w:t>
      </w:r>
      <w:r w:rsidR="009B1A51">
        <w:rPr>
          <w:szCs w:val="24"/>
          <w:lang w:val="bg-BG"/>
        </w:rPr>
        <w:t>. финансиране с единна ставка, прилагана към допустимите преки разходи.</w:t>
      </w:r>
    </w:p>
    <w:p w14:paraId="2CB49EB6" w14:textId="77777777" w:rsidR="00FF09C2" w:rsidRPr="008277DD" w:rsidRDefault="00FF09C2" w:rsidP="00D813A7">
      <w:pPr>
        <w:autoSpaceDE w:val="0"/>
        <w:ind w:left="1437"/>
        <w:jc w:val="both"/>
        <w:rPr>
          <w:szCs w:val="24"/>
          <w:lang w:val="bg-BG"/>
        </w:rPr>
      </w:pPr>
    </w:p>
    <w:p w14:paraId="28397D1E" w14:textId="77777777" w:rsidR="00335D2D" w:rsidRDefault="00666643" w:rsidP="00DF66F0">
      <w:pPr>
        <w:ind w:left="567" w:hanging="567"/>
        <w:jc w:val="both"/>
        <w:rPr>
          <w:szCs w:val="24"/>
          <w:lang w:val="bg-BG"/>
        </w:rPr>
      </w:pPr>
      <w:r>
        <w:rPr>
          <w:szCs w:val="24"/>
          <w:lang w:val="bg-BG"/>
        </w:rPr>
        <w:lastRenderedPageBreak/>
        <w:t>3</w:t>
      </w:r>
      <w:r w:rsidR="00FF09C2" w:rsidRPr="008277DD">
        <w:rPr>
          <w:szCs w:val="24"/>
          <w:lang w:val="bg-BG"/>
        </w:rPr>
        <w:t xml:space="preserve">.4. </w:t>
      </w:r>
      <w:r w:rsidR="00FF09C2" w:rsidRPr="008277DD">
        <w:rPr>
          <w:szCs w:val="24"/>
          <w:lang w:val="bg-BG"/>
        </w:rPr>
        <w:tab/>
      </w:r>
      <w:r w:rsidR="0030253F" w:rsidRPr="0030253F">
        <w:rPr>
          <w:szCs w:val="24"/>
          <w:lang w:val="bg-BG"/>
        </w:rPr>
        <w:t>Управляващият орган извършва 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DF66F0">
        <w:rPr>
          <w:szCs w:val="24"/>
          <w:lang w:val="bg-BG"/>
        </w:rPr>
        <w:t xml:space="preserve">тяхната </w:t>
      </w:r>
      <w:r w:rsidR="0030253F" w:rsidRPr="0030253F">
        <w:rPr>
          <w:szCs w:val="24"/>
          <w:lang w:val="bg-BG"/>
        </w:rPr>
        <w:t>допустимост</w:t>
      </w:r>
      <w:r w:rsidR="00C9272C">
        <w:rPr>
          <w:szCs w:val="24"/>
          <w:lang w:val="bg-BG"/>
        </w:rPr>
        <w:t>.</w:t>
      </w:r>
      <w:r w:rsidR="0030253F" w:rsidRPr="0030253F">
        <w:rPr>
          <w:szCs w:val="24"/>
          <w:lang w:val="bg-BG"/>
        </w:rPr>
        <w:t xml:space="preserve"> </w:t>
      </w:r>
    </w:p>
    <w:p w14:paraId="4081A8F0" w14:textId="77777777" w:rsidR="000215A1" w:rsidRDefault="00335D2D" w:rsidP="00335D2D">
      <w:pPr>
        <w:ind w:left="567"/>
        <w:jc w:val="both"/>
        <w:rPr>
          <w:szCs w:val="24"/>
          <w:lang w:val="bg-BG"/>
        </w:rPr>
      </w:pPr>
      <w:r w:rsidRPr="0030253F">
        <w:rPr>
          <w:szCs w:val="24"/>
          <w:lang w:val="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493ACC23" w14:textId="77777777" w:rsidR="000215A1" w:rsidRDefault="000215A1" w:rsidP="000215A1">
      <w:pPr>
        <w:ind w:left="567"/>
        <w:jc w:val="both"/>
        <w:rPr>
          <w:szCs w:val="24"/>
          <w:lang w:val="bg-BG"/>
        </w:rPr>
      </w:pPr>
    </w:p>
    <w:p w14:paraId="6FB64975" w14:textId="77777777" w:rsidR="00FF09C2" w:rsidRDefault="00AC429B" w:rsidP="00AC429B">
      <w:pPr>
        <w:ind w:left="567" w:hanging="567"/>
        <w:jc w:val="both"/>
        <w:rPr>
          <w:szCs w:val="24"/>
          <w:lang w:val="bg-BG"/>
        </w:rPr>
      </w:pPr>
      <w:r>
        <w:rPr>
          <w:szCs w:val="24"/>
          <w:lang w:val="bg-BG"/>
        </w:rPr>
        <w:t xml:space="preserve">3.5.  </w:t>
      </w:r>
      <w:r w:rsidR="00FF09C2"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 по образец</w:t>
      </w:r>
      <w:r w:rsidR="002122C8" w:rsidRPr="002122C8">
        <w:t xml:space="preserve"> </w:t>
      </w:r>
      <w:r w:rsidR="002122C8">
        <w:rPr>
          <w:lang w:val="bg-BG"/>
        </w:rPr>
        <w:t xml:space="preserve">съгласно </w:t>
      </w:r>
      <w:r w:rsidR="002122C8" w:rsidRPr="002122C8">
        <w:rPr>
          <w:szCs w:val="24"/>
          <w:lang w:val="bg-BG"/>
        </w:rPr>
        <w:t>Ръководството за изпълнение на админис</w:t>
      </w:r>
      <w:r w:rsidR="00AC23C2">
        <w:rPr>
          <w:szCs w:val="24"/>
          <w:lang w:val="bg-BG"/>
        </w:rPr>
        <w:t>тративни договори по приоритетни</w:t>
      </w:r>
      <w:r w:rsidR="002122C8" w:rsidRPr="002122C8">
        <w:rPr>
          <w:szCs w:val="24"/>
          <w:lang w:val="bg-BG"/>
        </w:rPr>
        <w:t xml:space="preserve"> ос</w:t>
      </w:r>
      <w:r w:rsidR="00AC23C2">
        <w:rPr>
          <w:szCs w:val="24"/>
          <w:lang w:val="bg-BG"/>
        </w:rPr>
        <w:t>и 2 и 3</w:t>
      </w:r>
      <w:r w:rsidR="00FF09C2" w:rsidRPr="008277DD">
        <w:rPr>
          <w:szCs w:val="24"/>
          <w:lang w:val="bg-BG"/>
        </w:rPr>
        <w:t xml:space="preserve"> и при спазване условията на</w:t>
      </w:r>
      <w:r w:rsidR="00675730">
        <w:rPr>
          <w:szCs w:val="24"/>
          <w:lang w:val="bg-BG"/>
        </w:rPr>
        <w:t xml:space="preserve"> </w:t>
      </w:r>
      <w:r w:rsidR="008F2C73">
        <w:rPr>
          <w:szCs w:val="24"/>
          <w:lang w:val="bg-BG"/>
        </w:rPr>
        <w:t>Наредба Н-3 от 22</w:t>
      </w:r>
      <w:r w:rsidR="004162D1" w:rsidRPr="004162D1">
        <w:rPr>
          <w:szCs w:val="24"/>
          <w:lang w:val="bg-BG"/>
        </w:rPr>
        <w:t>.0</w:t>
      </w:r>
      <w:r w:rsidR="008F2C73">
        <w:rPr>
          <w:szCs w:val="24"/>
          <w:lang w:val="bg-BG"/>
        </w:rPr>
        <w:t>5</w:t>
      </w:r>
      <w:r w:rsidR="004162D1" w:rsidRPr="004162D1">
        <w:rPr>
          <w:szCs w:val="24"/>
          <w:lang w:val="bg-BG"/>
        </w:rPr>
        <w:t>.201</w:t>
      </w:r>
      <w:r w:rsidR="008F2C73">
        <w:rPr>
          <w:szCs w:val="24"/>
          <w:lang w:val="bg-BG"/>
        </w:rPr>
        <w:t>8</w:t>
      </w:r>
      <w:r w:rsidR="004162D1" w:rsidRPr="004162D1">
        <w:rPr>
          <w:szCs w:val="24"/>
          <w:lang w:val="bg-BG"/>
        </w:rPr>
        <w:t xml:space="preserve"> г. </w:t>
      </w:r>
    </w:p>
    <w:p w14:paraId="3F2CF92D" w14:textId="77777777" w:rsidR="00335D2D" w:rsidRDefault="00335D2D" w:rsidP="00335D2D">
      <w:pPr>
        <w:ind w:left="567"/>
        <w:jc w:val="both"/>
        <w:rPr>
          <w:szCs w:val="24"/>
          <w:lang w:val="bg-BG"/>
        </w:rPr>
      </w:pPr>
    </w:p>
    <w:p w14:paraId="3B600DF0" w14:textId="77777777" w:rsidR="00335D2D" w:rsidRPr="0030253F" w:rsidRDefault="00335D2D" w:rsidP="00335D2D">
      <w:pPr>
        <w:ind w:left="567"/>
        <w:jc w:val="both"/>
        <w:rPr>
          <w:szCs w:val="24"/>
          <w:lang w:val="bg-BG"/>
        </w:rPr>
      </w:pPr>
      <w:r w:rsidRPr="0030253F">
        <w:rPr>
          <w:szCs w:val="24"/>
          <w:lang w:val="bg-BG"/>
        </w:rPr>
        <w:t>Управляващият орган извършва плащането в 90-дневен срок от постъпване на искането за плащане на бенефициента.</w:t>
      </w:r>
    </w:p>
    <w:p w14:paraId="6F037AD0" w14:textId="77777777" w:rsidR="00FF09C2" w:rsidRPr="008277DD" w:rsidRDefault="00FF09C2" w:rsidP="00D813A7">
      <w:pPr>
        <w:tabs>
          <w:tab w:val="left" w:pos="1260"/>
        </w:tabs>
        <w:autoSpaceDE w:val="0"/>
        <w:jc w:val="both"/>
        <w:rPr>
          <w:szCs w:val="24"/>
          <w:lang w:val="bg-BG"/>
        </w:rPr>
      </w:pPr>
    </w:p>
    <w:p w14:paraId="738B7A77" w14:textId="5E048286"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6</w:t>
      </w:r>
      <w:r w:rsidR="00FF09C2" w:rsidRPr="008277DD">
        <w:rPr>
          <w:szCs w:val="24"/>
          <w:lang w:val="bg-BG"/>
        </w:rPr>
        <w:t xml:space="preserve">. </w:t>
      </w:r>
      <w:r w:rsidR="00FF09C2" w:rsidRPr="008277DD">
        <w:rPr>
          <w:szCs w:val="24"/>
          <w:lang w:val="bg-BG"/>
        </w:rPr>
        <w:tab/>
      </w:r>
      <w:r w:rsidR="001332AF" w:rsidRPr="007D5609">
        <w:rPr>
          <w:szCs w:val="24"/>
          <w:lang w:val="bg-BG"/>
        </w:rPr>
        <w:t xml:space="preserve">Общата сума на авансовото и междинните плащания не трябва да </w:t>
      </w:r>
      <w:r w:rsidR="001332AF" w:rsidRPr="0038411A">
        <w:rPr>
          <w:szCs w:val="24"/>
          <w:lang w:val="bg-BG"/>
        </w:rPr>
        <w:t xml:space="preserve">надвишава </w:t>
      </w:r>
      <w:r w:rsidR="009C6465">
        <w:rPr>
          <w:szCs w:val="24"/>
          <w:lang w:val="en-US"/>
        </w:rPr>
        <w:t>95</w:t>
      </w:r>
      <w:r w:rsidR="001332AF" w:rsidRPr="0038411A">
        <w:rPr>
          <w:szCs w:val="24"/>
          <w:lang w:val="bg-BG"/>
        </w:rPr>
        <w:t>%</w:t>
      </w:r>
      <w:r w:rsidR="001332AF" w:rsidRPr="007D5609">
        <w:rPr>
          <w:szCs w:val="24"/>
          <w:lang w:val="bg-BG"/>
        </w:rPr>
        <w:t xml:space="preserve"> от стойността на безвъзмездната финансова помощ. </w:t>
      </w:r>
    </w:p>
    <w:p w14:paraId="48E61FA4" w14:textId="77777777" w:rsidR="00FF09C2" w:rsidRPr="008277DD" w:rsidRDefault="00FF09C2" w:rsidP="00D813A7">
      <w:pPr>
        <w:ind w:left="567" w:hanging="567"/>
        <w:jc w:val="both"/>
        <w:rPr>
          <w:szCs w:val="24"/>
          <w:lang w:val="bg-BG"/>
        </w:rPr>
      </w:pPr>
    </w:p>
    <w:p w14:paraId="3F58AC85"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7</w:t>
      </w:r>
      <w:r w:rsidR="00FF09C2" w:rsidRPr="008277DD">
        <w:rPr>
          <w:szCs w:val="24"/>
          <w:lang w:val="bg-BG"/>
        </w:rPr>
        <w:t xml:space="preserve">. </w:t>
      </w:r>
      <w:r w:rsidR="00FF09C2"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00FF09C2" w:rsidRPr="008277DD">
        <w:rPr>
          <w:lang w:val="bg-BG"/>
        </w:rPr>
        <w:t>.</w:t>
      </w:r>
    </w:p>
    <w:p w14:paraId="47DF5145" w14:textId="77777777" w:rsidR="00FF09C2" w:rsidRPr="008277DD" w:rsidRDefault="00FF09C2" w:rsidP="00D813A7">
      <w:pPr>
        <w:jc w:val="both"/>
        <w:rPr>
          <w:szCs w:val="24"/>
          <w:lang w:val="bg-BG"/>
        </w:rPr>
      </w:pPr>
    </w:p>
    <w:p w14:paraId="5D3D8D92"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8</w:t>
      </w:r>
      <w:r w:rsidR="00FF09C2" w:rsidRPr="008277DD">
        <w:rPr>
          <w:szCs w:val="24"/>
          <w:lang w:val="bg-BG"/>
        </w:rPr>
        <w:t xml:space="preserve">. </w:t>
      </w:r>
      <w:r w:rsidR="0082154A">
        <w:rPr>
          <w:szCs w:val="24"/>
          <w:lang w:val="bg-BG"/>
        </w:rPr>
        <w:t>К</w:t>
      </w:r>
      <w:r w:rsidR="00FF09C2" w:rsidRPr="008277DD">
        <w:rPr>
          <w:szCs w:val="24"/>
          <w:lang w:val="bg-BG"/>
        </w:rPr>
        <w:t xml:space="preserve">огато извършени и верифицирани от Бенефициента дейности и разходи в последствие бъдат признати за недопустими от сертифициращ, одитиращ или друг контролиращ орган, то сумите по същите подлежат на </w:t>
      </w:r>
      <w:r w:rsidR="0082154A">
        <w:rPr>
          <w:szCs w:val="24"/>
          <w:lang w:val="bg-BG"/>
        </w:rPr>
        <w:t>възстановяване</w:t>
      </w:r>
      <w:r w:rsidR="00FF09C2" w:rsidRPr="008277DD">
        <w:rPr>
          <w:szCs w:val="24"/>
          <w:lang w:val="bg-BG"/>
        </w:rPr>
        <w:t xml:space="preserve">. </w:t>
      </w:r>
    </w:p>
    <w:p w14:paraId="1D6CFB26" w14:textId="77777777" w:rsidR="00FF09C2" w:rsidRPr="008277DD" w:rsidRDefault="00FF09C2" w:rsidP="00D97183">
      <w:pPr>
        <w:jc w:val="both"/>
        <w:rPr>
          <w:szCs w:val="24"/>
          <w:lang w:val="bg-BG"/>
        </w:rPr>
      </w:pPr>
    </w:p>
    <w:p w14:paraId="78EBA3DD" w14:textId="77777777" w:rsidR="00FF09C2"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9</w:t>
      </w:r>
      <w:r w:rsidR="00FF09C2" w:rsidRPr="008277DD">
        <w:rPr>
          <w:szCs w:val="24"/>
          <w:lang w:val="bg-BG"/>
        </w:rPr>
        <w:t xml:space="preserve">. </w:t>
      </w:r>
      <w:r w:rsidR="00FF09C2"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sidR="00D7430C">
        <w:rPr>
          <w:szCs w:val="24"/>
          <w:lang w:val="bg-BG"/>
        </w:rPr>
        <w:t>1</w:t>
      </w:r>
      <w:r w:rsidR="00D7430C" w:rsidRPr="008277DD">
        <w:rPr>
          <w:szCs w:val="24"/>
          <w:lang w:val="bg-BG"/>
        </w:rPr>
        <w:t xml:space="preserve"> </w:t>
      </w:r>
      <w:r w:rsidR="00FF09C2" w:rsidRPr="008277DD">
        <w:rPr>
          <w:szCs w:val="24"/>
          <w:lang w:val="bg-BG"/>
        </w:rPr>
        <w:t xml:space="preserve">от настоящия договор, като разплащането по тях може да бъде извършвано до представянето на окончателен отчет, но не по-късно от </w:t>
      </w:r>
      <w:r w:rsidR="00B45692">
        <w:rPr>
          <w:szCs w:val="24"/>
          <w:lang w:val="bg-BG"/>
        </w:rPr>
        <w:t>1</w:t>
      </w:r>
      <w:r w:rsidR="00B45692" w:rsidRPr="008277DD">
        <w:rPr>
          <w:szCs w:val="24"/>
          <w:lang w:val="bg-BG"/>
        </w:rPr>
        <w:t xml:space="preserve"> </w:t>
      </w:r>
      <w:r w:rsidR="00FF09C2" w:rsidRPr="008277DD">
        <w:rPr>
          <w:szCs w:val="24"/>
          <w:lang w:val="bg-BG"/>
        </w:rPr>
        <w:t>месец след приключване на проектните дейности.</w:t>
      </w:r>
      <w:r w:rsidR="00250EE9">
        <w:rPr>
          <w:szCs w:val="24"/>
          <w:lang w:val="bg-BG"/>
        </w:rPr>
        <w:t xml:space="preserve"> </w:t>
      </w:r>
    </w:p>
    <w:p w14:paraId="02FA44EF" w14:textId="77777777" w:rsidR="000D293C" w:rsidRDefault="000D293C" w:rsidP="00D97183">
      <w:pPr>
        <w:jc w:val="both"/>
        <w:rPr>
          <w:szCs w:val="24"/>
          <w:lang w:val="bg-BG"/>
        </w:rPr>
      </w:pPr>
    </w:p>
    <w:p w14:paraId="56332AD0" w14:textId="77777777" w:rsidR="00FF09C2" w:rsidRDefault="002E125E" w:rsidP="00D97183">
      <w:pPr>
        <w:jc w:val="both"/>
        <w:rPr>
          <w:szCs w:val="24"/>
          <w:lang w:val="bg-BG"/>
        </w:rPr>
      </w:pPr>
      <w:r>
        <w:rPr>
          <w:szCs w:val="24"/>
          <w:lang w:val="bg-BG"/>
        </w:rPr>
        <w:t xml:space="preserve"> </w:t>
      </w:r>
      <w:r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03FE4AEE" w14:textId="77777777" w:rsidR="0031675B" w:rsidRDefault="0031675B" w:rsidP="00D97183">
      <w:pPr>
        <w:jc w:val="both"/>
        <w:rPr>
          <w:szCs w:val="24"/>
          <w:lang w:val="bg-BG"/>
        </w:rPr>
      </w:pPr>
    </w:p>
    <w:p w14:paraId="4D8D3D04" w14:textId="77777777" w:rsidR="00FF09C2" w:rsidRPr="008277DD" w:rsidRDefault="00FF09C2" w:rsidP="00AC23C2">
      <w:pPr>
        <w:pStyle w:val="Text1"/>
        <w:spacing w:after="0"/>
        <w:jc w:val="both"/>
        <w:rPr>
          <w:b/>
          <w:szCs w:val="24"/>
          <w:lang w:val="bg-BG"/>
        </w:rPr>
      </w:pPr>
    </w:p>
    <w:p w14:paraId="3E6A90E7" w14:textId="77777777"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1945CE94" w14:textId="77777777" w:rsidR="00FF09C2" w:rsidRPr="008277DD" w:rsidRDefault="00FF09C2" w:rsidP="00D813A7">
      <w:pPr>
        <w:pStyle w:val="Text1"/>
        <w:spacing w:after="0"/>
        <w:ind w:left="0"/>
        <w:jc w:val="both"/>
        <w:rPr>
          <w:i/>
          <w:szCs w:val="24"/>
          <w:lang w:val="bg-BG"/>
        </w:rPr>
      </w:pPr>
    </w:p>
    <w:p w14:paraId="2612C362" w14:textId="77777777"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8DE423F" w14:textId="77777777" w:rsidR="00FF09C2" w:rsidRPr="008277DD" w:rsidRDefault="00FF09C2" w:rsidP="00D813A7">
      <w:pPr>
        <w:pStyle w:val="Text1"/>
        <w:spacing w:after="0"/>
        <w:ind w:left="426" w:hanging="426"/>
        <w:jc w:val="both"/>
        <w:rPr>
          <w:szCs w:val="24"/>
          <w:lang w:val="bg-BG"/>
        </w:rPr>
      </w:pPr>
    </w:p>
    <w:p w14:paraId="41A034D7" w14:textId="77777777" w:rsidR="005B4165" w:rsidRDefault="005B4165" w:rsidP="005B4165">
      <w:pPr>
        <w:pStyle w:val="Text1"/>
        <w:numPr>
          <w:ilvl w:val="0"/>
          <w:numId w:val="5"/>
        </w:numPr>
        <w:spacing w:after="0"/>
        <w:ind w:left="709" w:hanging="283"/>
        <w:jc w:val="both"/>
        <w:rPr>
          <w:szCs w:val="24"/>
          <w:lang w:val="bg-BG"/>
        </w:rPr>
      </w:pPr>
      <w:r>
        <w:rPr>
          <w:szCs w:val="24"/>
          <w:lang w:val="bg-BG"/>
        </w:rPr>
        <w:t>Закон за управление на средствата от Европейските структурни и инвестиционни фондове (ЗУСЕСИФ);</w:t>
      </w:r>
    </w:p>
    <w:p w14:paraId="3A1800A9" w14:textId="77777777" w:rsidR="005B4165" w:rsidRDefault="005B4165" w:rsidP="005B4165">
      <w:pPr>
        <w:pStyle w:val="Text1"/>
        <w:numPr>
          <w:ilvl w:val="0"/>
          <w:numId w:val="5"/>
        </w:numPr>
        <w:spacing w:after="0"/>
        <w:ind w:left="709" w:hanging="283"/>
        <w:jc w:val="both"/>
        <w:rPr>
          <w:szCs w:val="24"/>
          <w:lang w:val="bg-BG"/>
        </w:rPr>
      </w:pPr>
      <w:r>
        <w:rPr>
          <w:szCs w:val="24"/>
          <w:lang w:val="bg-BG"/>
        </w:rPr>
        <w:lastRenderedPageBreak/>
        <w:t>ПМС № 162/ 05.07.2016 г;</w:t>
      </w:r>
    </w:p>
    <w:p w14:paraId="45DE2418" w14:textId="77777777" w:rsidR="005B4165" w:rsidRDefault="005B4165" w:rsidP="005B4165">
      <w:pPr>
        <w:pStyle w:val="Text1"/>
        <w:numPr>
          <w:ilvl w:val="0"/>
          <w:numId w:val="5"/>
        </w:numPr>
        <w:spacing w:after="0"/>
        <w:ind w:left="709" w:hanging="283"/>
        <w:jc w:val="both"/>
        <w:rPr>
          <w:szCs w:val="24"/>
          <w:lang w:val="bg-BG"/>
        </w:rPr>
      </w:pPr>
      <w:r>
        <w:rPr>
          <w:szCs w:val="24"/>
          <w:lang w:val="bg-BG"/>
        </w:rPr>
        <w:t>ПМС № 189/ 28.07.2016 г.;</w:t>
      </w:r>
    </w:p>
    <w:p w14:paraId="761B783E" w14:textId="77777777" w:rsidR="005B4165" w:rsidRDefault="005B4165" w:rsidP="005B4165">
      <w:pPr>
        <w:pStyle w:val="Text1"/>
        <w:numPr>
          <w:ilvl w:val="0"/>
          <w:numId w:val="5"/>
        </w:numPr>
        <w:spacing w:after="0"/>
        <w:ind w:left="709" w:hanging="283"/>
        <w:jc w:val="both"/>
        <w:rPr>
          <w:szCs w:val="24"/>
          <w:lang w:val="bg-BG"/>
        </w:rPr>
      </w:pPr>
      <w:r>
        <w:rPr>
          <w:szCs w:val="24"/>
          <w:lang w:val="bg-BG"/>
        </w:rPr>
        <w:t xml:space="preserve">Наредба Н-3/ </w:t>
      </w:r>
      <w:r w:rsidR="00F56466">
        <w:rPr>
          <w:szCs w:val="24"/>
          <w:lang w:val="bg-BG"/>
        </w:rPr>
        <w:t>22</w:t>
      </w:r>
      <w:r>
        <w:rPr>
          <w:szCs w:val="24"/>
          <w:lang w:val="bg-BG"/>
        </w:rPr>
        <w:t>.0</w:t>
      </w:r>
      <w:r w:rsidR="00F56466">
        <w:rPr>
          <w:szCs w:val="24"/>
          <w:lang w:val="bg-BG"/>
        </w:rPr>
        <w:t>5</w:t>
      </w:r>
      <w:r>
        <w:rPr>
          <w:szCs w:val="24"/>
          <w:lang w:val="bg-BG"/>
        </w:rPr>
        <w:t>.201</w:t>
      </w:r>
      <w:r w:rsidR="00F56466">
        <w:rPr>
          <w:szCs w:val="24"/>
          <w:lang w:val="bg-BG"/>
        </w:rPr>
        <w:t>8</w:t>
      </w:r>
      <w:r>
        <w:rPr>
          <w:szCs w:val="24"/>
          <w:lang w:val="bg-BG"/>
        </w:rPr>
        <w:t xml:space="preserve"> г.;</w:t>
      </w:r>
    </w:p>
    <w:p w14:paraId="16E0E653" w14:textId="77777777" w:rsidR="0082154A" w:rsidRPr="0082154A" w:rsidRDefault="0082154A" w:rsidP="0082154A">
      <w:pPr>
        <w:pStyle w:val="Text1"/>
        <w:numPr>
          <w:ilvl w:val="0"/>
          <w:numId w:val="5"/>
        </w:numPr>
        <w:spacing w:after="0"/>
        <w:ind w:left="709" w:hanging="283"/>
        <w:jc w:val="both"/>
        <w:rPr>
          <w:szCs w:val="24"/>
          <w:lang w:val="bg-BG"/>
        </w:rPr>
      </w:pPr>
      <w:r w:rsidRPr="007867B3">
        <w:rPr>
          <w:szCs w:val="24"/>
          <w:lang w:val="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w:t>
      </w:r>
      <w:r>
        <w:rPr>
          <w:szCs w:val="24"/>
          <w:lang w:val="bg-BG"/>
        </w:rPr>
        <w:t>;</w:t>
      </w:r>
    </w:p>
    <w:p w14:paraId="4CF0C51C" w14:textId="77777777" w:rsidR="00FF09C2" w:rsidRPr="008277DD" w:rsidRDefault="00FF09C2" w:rsidP="00D813A7">
      <w:pPr>
        <w:numPr>
          <w:ilvl w:val="0"/>
          <w:numId w:val="5"/>
        </w:numPr>
        <w:jc w:val="both"/>
        <w:rPr>
          <w:szCs w:val="24"/>
          <w:lang w:val="bg-BG"/>
        </w:rPr>
      </w:pPr>
      <w:r w:rsidRPr="008277DD">
        <w:rPr>
          <w:szCs w:val="24"/>
          <w:lang w:val="bg-BG"/>
        </w:rPr>
        <w:t>Ръководство за изпълнение на административни договори/заповеди за безвъзмездн</w:t>
      </w:r>
      <w:r w:rsidR="00AC23C2">
        <w:rPr>
          <w:szCs w:val="24"/>
          <w:lang w:val="bg-BG"/>
        </w:rPr>
        <w:t>а финансова помощ по приоритетни</w:t>
      </w:r>
      <w:r w:rsidRPr="008277DD">
        <w:rPr>
          <w:szCs w:val="24"/>
          <w:lang w:val="bg-BG"/>
        </w:rPr>
        <w:t xml:space="preserve"> ос</w:t>
      </w:r>
      <w:r w:rsidR="00AC23C2">
        <w:rPr>
          <w:szCs w:val="24"/>
          <w:lang w:val="bg-BG"/>
        </w:rPr>
        <w:t>и 2 и 3</w:t>
      </w:r>
      <w:r w:rsidRPr="008277DD">
        <w:rPr>
          <w:szCs w:val="24"/>
          <w:lang w:val="bg-BG"/>
        </w:rPr>
        <w:t xml:space="preserve"> на Оперативна програма „Наука и образование за интелигентен растеж“;</w:t>
      </w:r>
    </w:p>
    <w:p w14:paraId="4BC69D89" w14:textId="7B0D87DF" w:rsidR="00FF09C2" w:rsidRPr="008277DD" w:rsidRDefault="00FF09C2" w:rsidP="0019377D">
      <w:pPr>
        <w:numPr>
          <w:ilvl w:val="0"/>
          <w:numId w:val="5"/>
        </w:numPr>
        <w:jc w:val="both"/>
        <w:rPr>
          <w:szCs w:val="24"/>
          <w:lang w:val="bg-BG"/>
        </w:rPr>
      </w:pPr>
      <w:r w:rsidRPr="008277DD">
        <w:rPr>
          <w:szCs w:val="24"/>
          <w:lang w:val="bg-BG"/>
        </w:rPr>
        <w:t xml:space="preserve">Изисквания за избягване на конфликт на интереси по смисъла на чл. 57 от Регламент (ЕО, </w:t>
      </w:r>
      <w:proofErr w:type="spellStart"/>
      <w:r w:rsidRPr="008277DD">
        <w:rPr>
          <w:szCs w:val="24"/>
          <w:lang w:val="bg-BG"/>
        </w:rPr>
        <w:t>Евратом</w:t>
      </w:r>
      <w:proofErr w:type="spellEnd"/>
      <w:r w:rsidRPr="008277DD">
        <w:rPr>
          <w:szCs w:val="24"/>
          <w:lang w:val="bg-BG"/>
        </w:rPr>
        <w:t xml:space="preserve">) </w:t>
      </w:r>
      <w:r w:rsidRPr="00116070">
        <w:rPr>
          <w:szCs w:val="24"/>
          <w:lang w:val="bg-BG"/>
        </w:rPr>
        <w:t xml:space="preserve">№ </w:t>
      </w:r>
      <w:r w:rsidR="0019377D" w:rsidRPr="00116070">
        <w:rPr>
          <w:szCs w:val="24"/>
          <w:lang w:val="bg-BG"/>
        </w:rPr>
        <w:t>2018</w:t>
      </w:r>
      <w:r w:rsidRPr="00116070">
        <w:rPr>
          <w:szCs w:val="24"/>
          <w:lang w:val="bg-BG"/>
        </w:rPr>
        <w:t>/</w:t>
      </w:r>
      <w:r w:rsidR="0019377D">
        <w:rPr>
          <w:szCs w:val="24"/>
          <w:lang w:val="bg-BG"/>
        </w:rPr>
        <w:t>1046</w:t>
      </w:r>
      <w:r w:rsidRPr="008277DD">
        <w:rPr>
          <w:szCs w:val="24"/>
          <w:lang w:val="bg-BG"/>
        </w:rPr>
        <w:t xml:space="preserve"> на Европейския парламент и на Съвета от </w:t>
      </w:r>
      <w:r w:rsidR="0019377D">
        <w:rPr>
          <w:szCs w:val="24"/>
          <w:lang w:val="bg-BG"/>
        </w:rPr>
        <w:t>18 юли 2018</w:t>
      </w:r>
      <w:r w:rsidRPr="008277DD">
        <w:rPr>
          <w:szCs w:val="24"/>
          <w:lang w:val="bg-BG"/>
        </w:rPr>
        <w:t xml:space="preserve"> относно финансовите правила, приложими за общия бюджет на Съюза и за отмяна на Регламент (ЕО, </w:t>
      </w:r>
      <w:proofErr w:type="spellStart"/>
      <w:r w:rsidRPr="008277DD">
        <w:rPr>
          <w:szCs w:val="24"/>
          <w:lang w:val="bg-BG"/>
        </w:rPr>
        <w:t>Евратом</w:t>
      </w:r>
      <w:proofErr w:type="spellEnd"/>
      <w:r w:rsidRPr="008277DD">
        <w:rPr>
          <w:szCs w:val="24"/>
          <w:lang w:val="bg-BG"/>
        </w:rPr>
        <w:t xml:space="preserve">) </w:t>
      </w:r>
      <w:r w:rsidR="0019377D" w:rsidRPr="0019377D">
        <w:rPr>
          <w:szCs w:val="24"/>
          <w:lang w:val="bg-BG"/>
        </w:rPr>
        <w:t xml:space="preserve">№ 966/2012 </w:t>
      </w:r>
      <w:r w:rsidRPr="008277DD">
        <w:rPr>
          <w:szCs w:val="24"/>
          <w:lang w:val="bg-BG"/>
        </w:rPr>
        <w:t>на Съвета;</w:t>
      </w:r>
    </w:p>
    <w:p w14:paraId="1D966CDC" w14:textId="77777777" w:rsidR="00FF09C2" w:rsidRDefault="00FF09C2" w:rsidP="00D813A7">
      <w:pPr>
        <w:numPr>
          <w:ilvl w:val="0"/>
          <w:numId w:val="5"/>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2EDAF077" w14:textId="77777777" w:rsidR="00FF09C2" w:rsidRDefault="00FF09C2" w:rsidP="00AC23C2">
      <w:pPr>
        <w:numPr>
          <w:ilvl w:val="0"/>
          <w:numId w:val="5"/>
        </w:numPr>
        <w:tabs>
          <w:tab w:val="clear" w:pos="785"/>
          <w:tab w:val="left" w:pos="1100"/>
          <w:tab w:val="num" w:pos="1210"/>
        </w:tabs>
        <w:jc w:val="both"/>
        <w:rPr>
          <w:szCs w:val="24"/>
          <w:lang w:val="bg-BG"/>
        </w:rPr>
      </w:pPr>
      <w:r w:rsidRPr="00AC23C2">
        <w:rPr>
          <w:szCs w:val="24"/>
          <w:lang w:val="bg-BG"/>
        </w:rPr>
        <w:t>Указания за прилагане принципа на екологична устойчивост в контекста на ОП НОИР</w:t>
      </w:r>
      <w:r w:rsidR="005B4165" w:rsidRPr="00AC23C2">
        <w:rPr>
          <w:szCs w:val="24"/>
          <w:lang w:val="bg-BG"/>
        </w:rPr>
        <w:t>.</w:t>
      </w:r>
      <w:r w:rsidRPr="00AC23C2">
        <w:rPr>
          <w:szCs w:val="24"/>
          <w:lang w:val="bg-BG"/>
        </w:rPr>
        <w:tab/>
      </w:r>
    </w:p>
    <w:p w14:paraId="2047D615" w14:textId="77777777" w:rsidR="00300F89" w:rsidRPr="00AC23C2" w:rsidRDefault="00300F89" w:rsidP="001963D5">
      <w:pPr>
        <w:tabs>
          <w:tab w:val="left" w:pos="1100"/>
        </w:tabs>
        <w:ind w:left="425"/>
        <w:jc w:val="both"/>
        <w:rPr>
          <w:szCs w:val="24"/>
          <w:lang w:val="bg-BG"/>
        </w:rPr>
      </w:pPr>
    </w:p>
    <w:p w14:paraId="7EEC96BA" w14:textId="77777777" w:rsidR="00FF09C2" w:rsidRPr="00001B46" w:rsidRDefault="001B5B7D" w:rsidP="00D813A7">
      <w:pPr>
        <w:ind w:left="567" w:hanging="567"/>
        <w:jc w:val="both"/>
        <w:rPr>
          <w:szCs w:val="24"/>
          <w:shd w:val="clear" w:color="auto" w:fill="FFFF00"/>
          <w:lang w:val="bg-BG"/>
        </w:rPr>
      </w:pPr>
      <w:r>
        <w:rPr>
          <w:szCs w:val="24"/>
          <w:lang w:val="bg-BG"/>
        </w:rPr>
        <w:t>4</w:t>
      </w:r>
      <w:r w:rsidR="00001B46" w:rsidRPr="00001B46">
        <w:rPr>
          <w:szCs w:val="24"/>
          <w:lang w:val="bg-BG"/>
        </w:rPr>
        <w:t>.</w:t>
      </w:r>
      <w:r w:rsidR="00191FB0">
        <w:rPr>
          <w:szCs w:val="24"/>
          <w:lang w:val="bg-BG"/>
        </w:rPr>
        <w:t>2</w:t>
      </w:r>
      <w:r w:rsidR="00001B46" w:rsidRPr="00001B46">
        <w:rPr>
          <w:szCs w:val="24"/>
          <w:lang w:val="bg-BG"/>
        </w:rPr>
        <w:t xml:space="preserve">. </w:t>
      </w:r>
      <w:r w:rsidR="00191FB0">
        <w:rPr>
          <w:szCs w:val="24"/>
          <w:lang w:val="bg-BG"/>
        </w:rPr>
        <w:t xml:space="preserve"> </w:t>
      </w:r>
      <w:r w:rsidR="00001B46" w:rsidRPr="00001B46">
        <w:rPr>
          <w:szCs w:val="24"/>
          <w:lang w:val="bg-BG"/>
        </w:rPr>
        <w:t xml:space="preserve">Индикаторите за </w:t>
      </w:r>
      <w:r w:rsidR="003A6C0B">
        <w:rPr>
          <w:szCs w:val="24"/>
          <w:lang w:val="bg-BG"/>
        </w:rPr>
        <w:t>изпълнение</w:t>
      </w:r>
      <w:r w:rsidR="003A6C0B" w:rsidRPr="00001B46">
        <w:rPr>
          <w:szCs w:val="24"/>
          <w:lang w:val="bg-BG"/>
        </w:rPr>
        <w:t xml:space="preserve"> </w:t>
      </w:r>
      <w:r w:rsidR="00001B46" w:rsidRPr="00001B46">
        <w:rPr>
          <w:szCs w:val="24"/>
          <w:lang w:val="bg-BG"/>
        </w:rPr>
        <w:t xml:space="preserve">по </w:t>
      </w:r>
      <w:r w:rsidR="00300F89">
        <w:rPr>
          <w:szCs w:val="24"/>
          <w:lang w:val="bg-BG"/>
        </w:rPr>
        <w:t xml:space="preserve">настоящия </w:t>
      </w:r>
      <w:r>
        <w:rPr>
          <w:szCs w:val="24"/>
          <w:lang w:val="bg-BG"/>
        </w:rPr>
        <w:t>договор</w:t>
      </w:r>
      <w:r w:rsidR="00001B46" w:rsidRPr="00001B46">
        <w:rPr>
          <w:szCs w:val="24"/>
          <w:lang w:val="bg-BG"/>
        </w:rPr>
        <w:t xml:space="preserve"> могат да бъдат приети за изпълнени само при отчетен приключил етап от изпълнението на проекта. Представянето на междинни отчети и </w:t>
      </w:r>
      <w:r w:rsidR="00821090" w:rsidRPr="00001B46">
        <w:rPr>
          <w:szCs w:val="24"/>
          <w:lang w:val="bg-BG"/>
        </w:rPr>
        <w:t>извършването</w:t>
      </w:r>
      <w:r w:rsidR="00001B46" w:rsidRPr="00001B46">
        <w:rPr>
          <w:szCs w:val="24"/>
          <w:lang w:val="bg-BG"/>
        </w:rPr>
        <w:t xml:space="preserve"> на междинни плащания не са обвързани с етапите на изпълнение на проекта.</w:t>
      </w:r>
    </w:p>
    <w:p w14:paraId="555F5920" w14:textId="77777777" w:rsidR="00FF09C2" w:rsidRPr="00320991" w:rsidRDefault="00FF09C2" w:rsidP="00D813A7">
      <w:pPr>
        <w:ind w:left="567"/>
        <w:jc w:val="both"/>
        <w:rPr>
          <w:szCs w:val="24"/>
          <w:lang w:val="bg-BG"/>
        </w:rPr>
      </w:pPr>
    </w:p>
    <w:p w14:paraId="45EB0EB2" w14:textId="77777777" w:rsidR="0070228F" w:rsidRDefault="001B5B7D" w:rsidP="00D813A7">
      <w:pPr>
        <w:pStyle w:val="Text1"/>
        <w:spacing w:after="0"/>
        <w:ind w:left="567" w:hanging="567"/>
        <w:jc w:val="both"/>
        <w:rPr>
          <w:szCs w:val="24"/>
          <w:lang w:val="bg-BG"/>
        </w:rPr>
      </w:pPr>
      <w:r>
        <w:rPr>
          <w:szCs w:val="24"/>
          <w:lang w:val="bg-BG"/>
        </w:rPr>
        <w:t>4</w:t>
      </w:r>
      <w:r w:rsidR="00FF09C2" w:rsidRPr="00320991">
        <w:rPr>
          <w:szCs w:val="24"/>
          <w:lang w:val="bg-BG"/>
        </w:rPr>
        <w:t>.</w:t>
      </w:r>
      <w:r>
        <w:rPr>
          <w:szCs w:val="24"/>
          <w:lang w:val="bg-BG"/>
        </w:rPr>
        <w:t>3</w:t>
      </w:r>
      <w:r w:rsidR="00FF09C2" w:rsidRPr="008277DD">
        <w:rPr>
          <w:szCs w:val="24"/>
          <w:lang w:val="bg-BG"/>
        </w:rPr>
        <w:t>.</w:t>
      </w:r>
      <w:r w:rsidR="00FF09C2"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00FF09C2" w:rsidRPr="008277DD">
        <w:rPr>
          <w:szCs w:val="24"/>
          <w:lang w:val="en-US"/>
        </w:rPr>
        <w:t>I</w:t>
      </w:r>
      <w:r w:rsidR="00FF09C2" w:rsidRPr="008277DD">
        <w:rPr>
          <w:szCs w:val="24"/>
          <w:lang w:val="bg-BG"/>
        </w:rPr>
        <w:t xml:space="preserve"> към Регламент 1303/2013 г.</w:t>
      </w:r>
    </w:p>
    <w:p w14:paraId="659F95FB" w14:textId="77777777" w:rsidR="0070228F" w:rsidRDefault="0070228F" w:rsidP="00D813A7">
      <w:pPr>
        <w:pStyle w:val="Text1"/>
        <w:spacing w:after="0"/>
        <w:ind w:left="567" w:hanging="567"/>
        <w:jc w:val="both"/>
        <w:rPr>
          <w:szCs w:val="24"/>
          <w:lang w:val="bg-BG"/>
        </w:rPr>
      </w:pPr>
    </w:p>
    <w:p w14:paraId="3649BDCA" w14:textId="77777777" w:rsidR="00FF09C2" w:rsidRPr="00320991" w:rsidRDefault="001B5B7D" w:rsidP="00D813A7">
      <w:pPr>
        <w:pStyle w:val="Text1"/>
        <w:spacing w:after="0"/>
        <w:ind w:left="567" w:hanging="567"/>
        <w:jc w:val="both"/>
        <w:rPr>
          <w:b/>
          <w:szCs w:val="24"/>
          <w:lang w:val="bg-BG"/>
        </w:rPr>
      </w:pPr>
      <w:r>
        <w:rPr>
          <w:szCs w:val="24"/>
          <w:lang w:val="bg-BG"/>
        </w:rPr>
        <w:t>4</w:t>
      </w:r>
      <w:r w:rsidR="0070228F">
        <w:rPr>
          <w:szCs w:val="24"/>
          <w:lang w:val="bg-BG"/>
        </w:rPr>
        <w:t>.</w:t>
      </w:r>
      <w:r>
        <w:rPr>
          <w:szCs w:val="24"/>
          <w:lang w:val="bg-BG"/>
        </w:rPr>
        <w:t>4</w:t>
      </w:r>
      <w:r w:rsidR="0070228F">
        <w:rPr>
          <w:szCs w:val="24"/>
          <w:lang w:val="bg-BG"/>
        </w:rPr>
        <w:t xml:space="preserve">. </w:t>
      </w:r>
      <w:r w:rsidR="0070228F">
        <w:rPr>
          <w:szCs w:val="24"/>
          <w:lang w:val="bg-BG"/>
        </w:rPr>
        <w:tab/>
        <w:t xml:space="preserve">В случаите на прекратяване на договора по реда на чл. 11.1 от Приложение </w:t>
      </w:r>
      <w:r w:rsidR="0070228F">
        <w:rPr>
          <w:szCs w:val="24"/>
          <w:lang w:val="en-US"/>
        </w:rPr>
        <w:t>I</w:t>
      </w:r>
      <w:r w:rsidR="005B611C">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w:t>
      </w:r>
      <w:r w:rsidR="005A2389">
        <w:rPr>
          <w:szCs w:val="24"/>
          <w:lang w:val="bg-BG"/>
        </w:rPr>
        <w:t xml:space="preserve">, </w:t>
      </w:r>
      <w:r w:rsidR="001963D5">
        <w:rPr>
          <w:szCs w:val="24"/>
          <w:lang w:val="bg-BG"/>
        </w:rPr>
        <w:t xml:space="preserve">включително </w:t>
      </w:r>
      <w:r w:rsidR="005A2389">
        <w:rPr>
          <w:szCs w:val="24"/>
          <w:lang w:val="bg-BG"/>
        </w:rPr>
        <w:t>размера на дължимите от бенефициента средства</w:t>
      </w:r>
      <w:r w:rsidR="005B611C">
        <w:rPr>
          <w:szCs w:val="24"/>
          <w:lang w:val="bg-BG"/>
        </w:rPr>
        <w:t>.</w:t>
      </w:r>
      <w:r w:rsidR="005B611C" w:rsidRPr="002127FD">
        <w:rPr>
          <w:szCs w:val="24"/>
          <w:lang w:val="bg-BG"/>
        </w:rPr>
        <w:t xml:space="preserve"> </w:t>
      </w:r>
    </w:p>
    <w:p w14:paraId="4602AEAC" w14:textId="77777777" w:rsidR="00FF09C2" w:rsidRDefault="00FF09C2" w:rsidP="00D813A7">
      <w:pPr>
        <w:pStyle w:val="Text1"/>
        <w:spacing w:after="0"/>
        <w:ind w:left="567" w:hanging="567"/>
        <w:jc w:val="both"/>
        <w:rPr>
          <w:b/>
          <w:szCs w:val="24"/>
          <w:lang w:val="bg-BG"/>
        </w:rPr>
      </w:pPr>
    </w:p>
    <w:p w14:paraId="6FF3D07A" w14:textId="77777777" w:rsidR="00D308F2" w:rsidRDefault="00D308F2" w:rsidP="00D813A7">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Възстановяване на неправомерна предоставена помощ</w:t>
      </w:r>
    </w:p>
    <w:p w14:paraId="7791C9E9" w14:textId="77777777" w:rsidR="00D308F2" w:rsidRDefault="00D308F2" w:rsidP="00D813A7">
      <w:pPr>
        <w:pStyle w:val="Text1"/>
        <w:spacing w:after="0"/>
        <w:ind w:left="567" w:hanging="567"/>
        <w:jc w:val="both"/>
        <w:rPr>
          <w:b/>
          <w:szCs w:val="24"/>
          <w:lang w:val="bg-BG"/>
        </w:rPr>
      </w:pPr>
    </w:p>
    <w:p w14:paraId="2EFBD792" w14:textId="77777777" w:rsidR="00D308F2" w:rsidRPr="001963D5" w:rsidRDefault="00D308F2" w:rsidP="00D308F2">
      <w:pPr>
        <w:pStyle w:val="Text1"/>
        <w:ind w:left="567" w:hanging="567"/>
        <w:jc w:val="both"/>
        <w:rPr>
          <w:szCs w:val="24"/>
          <w:lang w:val="bg-BG"/>
        </w:rPr>
      </w:pPr>
      <w:r>
        <w:rPr>
          <w:szCs w:val="24"/>
          <w:lang w:val="bg-BG"/>
        </w:rPr>
        <w:t>5.</w:t>
      </w:r>
      <w:r w:rsidRPr="00D308F2">
        <w:rPr>
          <w:szCs w:val="24"/>
        </w:rPr>
        <w:t>1</w:t>
      </w:r>
      <w:r>
        <w:rPr>
          <w:szCs w:val="24"/>
          <w:lang w:val="bg-BG"/>
        </w:rPr>
        <w:t>.</w:t>
      </w:r>
      <w:r w:rsidRPr="00D308F2">
        <w:rPr>
          <w:szCs w:val="24"/>
        </w:rPr>
        <w:tab/>
      </w:r>
      <w:r w:rsidRPr="001963D5">
        <w:rPr>
          <w:szCs w:val="24"/>
          <w:lang w:val="bg-BG"/>
        </w:rPr>
        <w:t>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платени и надплатени суми, неправомерно получени или неправомерно усвоени средства, в срок</w:t>
      </w:r>
      <w:r w:rsidR="0082154A">
        <w:rPr>
          <w:szCs w:val="24"/>
          <w:lang w:val="bg-BG"/>
        </w:rPr>
        <w:t>а и по реда</w:t>
      </w:r>
      <w:r w:rsidR="0082154A" w:rsidRPr="0082154A">
        <w:rPr>
          <w:szCs w:val="24"/>
          <w:lang w:val="bg-BG"/>
        </w:rPr>
        <w:t xml:space="preserve"> </w:t>
      </w:r>
      <w:r w:rsidR="0082154A">
        <w:rPr>
          <w:szCs w:val="24"/>
          <w:lang w:val="bg-BG"/>
        </w:rPr>
        <w:t xml:space="preserve">на </w:t>
      </w:r>
      <w:r w:rsidR="0082154A" w:rsidRPr="007867B3">
        <w:rPr>
          <w:szCs w:val="24"/>
          <w:lang w:val="bg-BG"/>
        </w:rPr>
        <w:t>Наредба Н-3/22.05.2018 г.</w:t>
      </w:r>
      <w:r w:rsidR="0082154A">
        <w:rPr>
          <w:szCs w:val="24"/>
          <w:lang w:val="bg-BG"/>
        </w:rPr>
        <w:t xml:space="preserve"> </w:t>
      </w:r>
      <w:r w:rsidRPr="001963D5">
        <w:rPr>
          <w:szCs w:val="24"/>
          <w:lang w:val="bg-BG"/>
        </w:rPr>
        <w:t xml:space="preserve"> </w:t>
      </w:r>
    </w:p>
    <w:p w14:paraId="0E89D37C" w14:textId="77777777" w:rsidR="00D308F2" w:rsidRPr="001963D5" w:rsidRDefault="00D308F2" w:rsidP="00D308F2">
      <w:pPr>
        <w:pStyle w:val="Text1"/>
        <w:ind w:left="567"/>
        <w:jc w:val="both"/>
        <w:rPr>
          <w:szCs w:val="24"/>
          <w:lang w:val="bg-BG"/>
        </w:rPr>
      </w:pPr>
      <w:r w:rsidRPr="001963D5">
        <w:rPr>
          <w:szCs w:val="24"/>
          <w:lang w:val="bg-BG"/>
        </w:rPr>
        <w:t xml:space="preserve">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възстановени в посочения срок. </w:t>
      </w:r>
    </w:p>
    <w:p w14:paraId="5882EE8C" w14:textId="77777777" w:rsidR="00D308F2" w:rsidRPr="001963D5" w:rsidRDefault="00D308F2" w:rsidP="00D308F2">
      <w:pPr>
        <w:pStyle w:val="Text1"/>
        <w:ind w:left="567"/>
        <w:jc w:val="both"/>
        <w:rPr>
          <w:szCs w:val="24"/>
          <w:lang w:val="bg-BG"/>
        </w:rPr>
      </w:pPr>
      <w:r w:rsidRPr="001963D5">
        <w:rPr>
          <w:szCs w:val="24"/>
          <w:lang w:val="bg-BG"/>
        </w:rPr>
        <w:t xml:space="preserve">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w:t>
      </w:r>
    </w:p>
    <w:p w14:paraId="32065B09" w14:textId="6E1034F4" w:rsidR="00D308F2" w:rsidRPr="001963D5" w:rsidRDefault="00E815DA" w:rsidP="00D308F2">
      <w:pPr>
        <w:pStyle w:val="Text1"/>
        <w:ind w:left="567" w:hanging="567"/>
        <w:jc w:val="both"/>
        <w:rPr>
          <w:szCs w:val="24"/>
          <w:lang w:val="bg-BG"/>
        </w:rPr>
      </w:pPr>
      <w:r w:rsidRPr="001963D5">
        <w:rPr>
          <w:szCs w:val="24"/>
          <w:lang w:val="bg-BG"/>
        </w:rPr>
        <w:lastRenderedPageBreak/>
        <w:t>5.</w:t>
      </w:r>
      <w:r w:rsidR="00D308F2" w:rsidRPr="001963D5">
        <w:rPr>
          <w:szCs w:val="24"/>
          <w:lang w:val="bg-BG"/>
        </w:rPr>
        <w:t>2</w:t>
      </w:r>
      <w:r w:rsidRPr="001963D5">
        <w:rPr>
          <w:szCs w:val="24"/>
          <w:lang w:val="bg-BG"/>
        </w:rPr>
        <w:t>.</w:t>
      </w:r>
      <w:r w:rsidR="00D308F2" w:rsidRPr="001963D5">
        <w:rPr>
          <w:szCs w:val="24"/>
          <w:lang w:val="bg-BG"/>
        </w:rPr>
        <w:tab/>
      </w:r>
      <w:r w:rsidR="00D308F2" w:rsidRPr="006D005D">
        <w:rPr>
          <w:szCs w:val="24"/>
          <w:lang w:val="bg-BG"/>
        </w:rPr>
        <w:t xml:space="preserve">В случай че Бенефициентът не </w:t>
      </w:r>
      <w:r w:rsidR="0082154A" w:rsidRPr="006D005D">
        <w:rPr>
          <w:szCs w:val="24"/>
          <w:lang w:val="bg-BG"/>
        </w:rPr>
        <w:t xml:space="preserve">възстанови </w:t>
      </w:r>
      <w:r w:rsidR="00D308F2" w:rsidRPr="006D005D">
        <w:rPr>
          <w:szCs w:val="24"/>
          <w:lang w:val="bg-BG"/>
        </w:rPr>
        <w:t xml:space="preserve">изисканите суми в срока, определен в </w:t>
      </w:r>
      <w:r w:rsidRPr="006D005D">
        <w:rPr>
          <w:szCs w:val="24"/>
          <w:lang w:val="bg-BG"/>
        </w:rPr>
        <w:t>чл.5.1</w:t>
      </w:r>
      <w:r w:rsidR="00D308F2" w:rsidRPr="006D005D">
        <w:rPr>
          <w:szCs w:val="24"/>
          <w:lang w:val="bg-BG"/>
        </w:rPr>
        <w:t xml:space="preserve"> Управляващият орган </w:t>
      </w:r>
      <w:r w:rsidR="006275F6" w:rsidRPr="007B6859">
        <w:rPr>
          <w:szCs w:val="24"/>
          <w:lang w:val="bg-BG"/>
        </w:rPr>
        <w:t>начислява наказателна лихва</w:t>
      </w:r>
      <w:r w:rsidR="00D308F2" w:rsidRPr="006D005D">
        <w:rPr>
          <w:szCs w:val="24"/>
          <w:lang w:val="bg-BG"/>
        </w:rPr>
        <w:t xml:space="preserve"> за забавено плащане в размер на законовата лихва за периода на просрочието.</w:t>
      </w:r>
      <w:r w:rsidR="00D308F2" w:rsidRPr="001963D5">
        <w:rPr>
          <w:szCs w:val="24"/>
          <w:lang w:val="bg-BG"/>
        </w:rPr>
        <w:t xml:space="preserve"> </w:t>
      </w:r>
    </w:p>
    <w:p w14:paraId="38DF2A82" w14:textId="77777777"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3</w:t>
      </w:r>
      <w:r w:rsidRPr="001963D5">
        <w:rPr>
          <w:szCs w:val="24"/>
          <w:lang w:val="bg-BG"/>
        </w:rPr>
        <w:t>.</w:t>
      </w:r>
      <w:r w:rsidR="00D308F2" w:rsidRPr="001963D5">
        <w:rPr>
          <w:szCs w:val="24"/>
          <w:lang w:val="bg-BG"/>
        </w:rPr>
        <w:tab/>
      </w:r>
      <w:r w:rsidR="00D308F2" w:rsidRPr="00530A05">
        <w:rPr>
          <w:szCs w:val="24"/>
          <w:lang w:val="bg-BG"/>
        </w:rPr>
        <w:t>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w:t>
      </w:r>
      <w:bookmarkStart w:id="0" w:name="_GoBack"/>
      <w:bookmarkEnd w:id="0"/>
      <w:r w:rsidR="00D308F2" w:rsidRPr="001963D5">
        <w:rPr>
          <w:szCs w:val="24"/>
          <w:lang w:val="bg-BG"/>
        </w:rPr>
        <w:t xml:space="preserve"> </w:t>
      </w:r>
    </w:p>
    <w:p w14:paraId="646E8694" w14:textId="77777777"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4</w:t>
      </w:r>
      <w:r w:rsidRPr="001963D5">
        <w:rPr>
          <w:szCs w:val="24"/>
          <w:lang w:val="bg-BG"/>
        </w:rPr>
        <w:t>.</w:t>
      </w:r>
      <w:r w:rsidR="00D308F2"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7F2DD54C" w14:textId="77777777" w:rsidR="00D308F2" w:rsidRPr="001963D5" w:rsidRDefault="00E815DA" w:rsidP="0082154A">
      <w:pPr>
        <w:pStyle w:val="Text1"/>
        <w:ind w:left="567" w:hanging="567"/>
        <w:jc w:val="both"/>
        <w:rPr>
          <w:szCs w:val="24"/>
          <w:lang w:val="bg-BG"/>
        </w:rPr>
      </w:pPr>
      <w:r w:rsidRPr="001963D5">
        <w:rPr>
          <w:szCs w:val="24"/>
          <w:lang w:val="bg-BG"/>
        </w:rPr>
        <w:t>5.</w:t>
      </w:r>
      <w:r w:rsidR="00D308F2" w:rsidRPr="001963D5">
        <w:rPr>
          <w:szCs w:val="24"/>
          <w:lang w:val="bg-BG"/>
        </w:rPr>
        <w:t>5</w:t>
      </w:r>
      <w:r w:rsidRPr="001963D5">
        <w:rPr>
          <w:szCs w:val="24"/>
          <w:lang w:val="bg-BG"/>
        </w:rPr>
        <w:t>.</w:t>
      </w:r>
      <w:r w:rsidR="00D308F2" w:rsidRPr="001963D5">
        <w:rPr>
          <w:szCs w:val="24"/>
          <w:lang w:val="bg-BG"/>
        </w:rPr>
        <w:tab/>
        <w:t>В случай, че Бенефициентът не изпълни доброволно задължението</w:t>
      </w:r>
      <w:r w:rsidR="00F277B1">
        <w:rPr>
          <w:szCs w:val="24"/>
          <w:lang w:val="bg-BG"/>
        </w:rPr>
        <w:t xml:space="preserve">, </w:t>
      </w:r>
      <w:r w:rsidR="0082154A">
        <w:rPr>
          <w:szCs w:val="24"/>
          <w:lang w:val="bg-BG"/>
        </w:rPr>
        <w:t xml:space="preserve">Управляващият орган прилага реда за възстановяване на дължимите средства по чл. 44-47 от </w:t>
      </w:r>
      <w:r w:rsidR="0082154A" w:rsidRPr="007867B3">
        <w:rPr>
          <w:szCs w:val="24"/>
          <w:lang w:val="bg-BG"/>
        </w:rPr>
        <w:t>Наредба Н-3/22.05.2018 г</w:t>
      </w:r>
      <w:r w:rsidR="0082154A">
        <w:rPr>
          <w:szCs w:val="24"/>
          <w:lang w:val="bg-BG"/>
        </w:rPr>
        <w:t>.</w:t>
      </w:r>
    </w:p>
    <w:p w14:paraId="1C5CB647" w14:textId="77777777" w:rsidR="00E815DA" w:rsidRPr="001963D5" w:rsidRDefault="00E815DA" w:rsidP="00D308F2">
      <w:pPr>
        <w:pStyle w:val="Text1"/>
        <w:spacing w:after="0"/>
        <w:ind w:left="567" w:hanging="567"/>
        <w:jc w:val="both"/>
        <w:rPr>
          <w:szCs w:val="24"/>
          <w:lang w:val="bg-BG"/>
        </w:rPr>
      </w:pPr>
    </w:p>
    <w:p w14:paraId="2BC98A66" w14:textId="77777777" w:rsidR="00FF09C2" w:rsidRPr="001963D5" w:rsidRDefault="00FF09C2" w:rsidP="00D813A7">
      <w:pPr>
        <w:pStyle w:val="Text1"/>
        <w:spacing w:after="0"/>
        <w:ind w:left="567" w:hanging="567"/>
        <w:jc w:val="both"/>
        <w:rPr>
          <w:szCs w:val="24"/>
          <w:lang w:val="bg-BG"/>
        </w:rPr>
      </w:pPr>
      <w:r w:rsidRPr="001963D5">
        <w:rPr>
          <w:b/>
          <w:szCs w:val="24"/>
          <w:lang w:val="bg-BG"/>
        </w:rPr>
        <w:t xml:space="preserve">Член </w:t>
      </w:r>
      <w:r w:rsidR="0031675B" w:rsidRPr="001963D5">
        <w:rPr>
          <w:b/>
          <w:szCs w:val="24"/>
          <w:lang w:val="bg-BG"/>
        </w:rPr>
        <w:t>6</w:t>
      </w:r>
      <w:r w:rsidRPr="001963D5">
        <w:rPr>
          <w:b/>
          <w:szCs w:val="24"/>
          <w:lang w:val="bg-BG"/>
        </w:rPr>
        <w:t>. Адреси за контакт</w:t>
      </w:r>
    </w:p>
    <w:p w14:paraId="6DCF4544" w14:textId="77777777" w:rsidR="00FF09C2" w:rsidRPr="008277DD" w:rsidRDefault="00FF09C2" w:rsidP="00D813A7">
      <w:pPr>
        <w:jc w:val="both"/>
        <w:rPr>
          <w:szCs w:val="24"/>
          <w:lang w:val="bg-BG"/>
        </w:rPr>
      </w:pPr>
    </w:p>
    <w:p w14:paraId="43A13637" w14:textId="77777777" w:rsidR="00FF09C2" w:rsidRPr="008277DD" w:rsidRDefault="00FF09C2" w:rsidP="00D813A7">
      <w:pPr>
        <w:pStyle w:val="BodyText2"/>
      </w:pPr>
      <w:r w:rsidRPr="008277DD">
        <w:rPr>
          <w:sz w:val="24"/>
        </w:rPr>
        <w:t>Цялата кореспонденция, свързана с настоящия договор, трябва да бъде в писмена форма, трябва да съдържа регистрационния номер и наименованието на договора и на проекта, и трябва да бъде изпращана на следните адреси:</w:t>
      </w:r>
    </w:p>
    <w:p w14:paraId="1AA9C735" w14:textId="77777777" w:rsidR="00FF09C2" w:rsidRPr="008277DD" w:rsidRDefault="00FF09C2" w:rsidP="00D813A7">
      <w:pPr>
        <w:ind w:left="426" w:hanging="426"/>
        <w:jc w:val="both"/>
        <w:rPr>
          <w:szCs w:val="24"/>
          <w:lang w:val="bg-BG"/>
        </w:rPr>
      </w:pPr>
    </w:p>
    <w:p w14:paraId="7E4BECF4"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41CE4F64" w14:textId="77777777" w:rsidR="00FF09C2" w:rsidRPr="008277DD" w:rsidRDefault="00FF09C2" w:rsidP="00D813A7">
      <w:pPr>
        <w:ind w:left="426" w:hanging="426"/>
        <w:jc w:val="both"/>
        <w:rPr>
          <w:szCs w:val="24"/>
          <w:lang w:val="bg-BG"/>
        </w:rPr>
      </w:pPr>
    </w:p>
    <w:p w14:paraId="22C887D2" w14:textId="77777777" w:rsidR="00FF09C2" w:rsidRPr="008277DD" w:rsidRDefault="00FF09C2" w:rsidP="00D813A7">
      <w:pPr>
        <w:rPr>
          <w:szCs w:val="24"/>
          <w:lang w:val="bg-BG"/>
        </w:rPr>
      </w:pPr>
    </w:p>
    <w:p w14:paraId="020F4AA0" w14:textId="77777777" w:rsidR="00FF09C2" w:rsidRPr="008277DD" w:rsidRDefault="00300F89" w:rsidP="00D813A7">
      <w:pPr>
        <w:rPr>
          <w:szCs w:val="24"/>
          <w:lang w:val="bg-BG"/>
        </w:rPr>
      </w:pPr>
      <w:r>
        <w:rPr>
          <w:szCs w:val="24"/>
          <w:lang w:val="bg-BG"/>
        </w:rPr>
        <w:t>Изпълнителна агенция „Оперативна програма Наука и образование за интелигентен растеж“</w:t>
      </w:r>
    </w:p>
    <w:p w14:paraId="1FAE8C9B"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654DDCC"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00CD8A2B" w14:textId="77777777" w:rsidR="00FF09C2" w:rsidRPr="008277DD" w:rsidRDefault="00FF09C2" w:rsidP="00D813A7">
      <w:pPr>
        <w:ind w:left="851"/>
        <w:rPr>
          <w:szCs w:val="24"/>
          <w:lang w:val="bg-BG"/>
        </w:rPr>
      </w:pPr>
    </w:p>
    <w:p w14:paraId="683A49CB" w14:textId="77777777" w:rsidR="00FF09C2" w:rsidRPr="008277DD" w:rsidRDefault="00FF09C2" w:rsidP="00D813A7">
      <w:pPr>
        <w:jc w:val="both"/>
        <w:rPr>
          <w:szCs w:val="24"/>
          <w:u w:val="single"/>
          <w:lang w:val="bg-BG"/>
        </w:rPr>
      </w:pPr>
      <w:r w:rsidRPr="008277DD">
        <w:rPr>
          <w:szCs w:val="24"/>
          <w:u w:val="single"/>
          <w:lang w:val="bg-BG"/>
        </w:rPr>
        <w:t>За Бенефициента:</w:t>
      </w:r>
    </w:p>
    <w:p w14:paraId="1F2DD71A" w14:textId="77777777" w:rsidR="00FF09C2" w:rsidRPr="008277DD" w:rsidRDefault="00FF09C2" w:rsidP="00D813A7">
      <w:pPr>
        <w:jc w:val="both"/>
        <w:rPr>
          <w:szCs w:val="24"/>
          <w:u w:val="single"/>
          <w:lang w:val="bg-BG"/>
        </w:rPr>
      </w:pPr>
    </w:p>
    <w:p w14:paraId="3CA1C408" w14:textId="77777777" w:rsidR="00FF09C2" w:rsidRPr="008277DD" w:rsidRDefault="00FF09C2" w:rsidP="00D813A7">
      <w:pPr>
        <w:rPr>
          <w:szCs w:val="24"/>
          <w:lang w:val="bg-BG"/>
        </w:rPr>
      </w:pPr>
      <w:r w:rsidRPr="008277DD">
        <w:rPr>
          <w:szCs w:val="24"/>
          <w:lang w:val="bg-BG"/>
        </w:rPr>
        <w:t>...................................</w:t>
      </w:r>
    </w:p>
    <w:p w14:paraId="24EA3A9A" w14:textId="77777777" w:rsidR="00FF09C2" w:rsidRPr="008277DD" w:rsidRDefault="00FF09C2" w:rsidP="00D813A7">
      <w:pPr>
        <w:rPr>
          <w:szCs w:val="24"/>
          <w:lang w:val="bg-BG"/>
        </w:rPr>
      </w:pPr>
    </w:p>
    <w:p w14:paraId="48D6FBAA"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7A817ACD" w14:textId="77777777" w:rsidR="00FF09C2" w:rsidRPr="008277DD" w:rsidRDefault="00FF09C2" w:rsidP="00D813A7">
      <w:pPr>
        <w:jc w:val="both"/>
        <w:rPr>
          <w:szCs w:val="24"/>
          <w:lang w:val="bg-BG"/>
        </w:rPr>
      </w:pPr>
    </w:p>
    <w:p w14:paraId="545106B4" w14:textId="77777777"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Одобреният проект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 както следва:</w:t>
      </w:r>
    </w:p>
    <w:p w14:paraId="437B0786" w14:textId="77777777" w:rsidR="00FF09C2" w:rsidRPr="008277DD" w:rsidRDefault="00FF09C2" w:rsidP="00D813A7">
      <w:pPr>
        <w:ind w:left="1985" w:hanging="1985"/>
        <w:jc w:val="both"/>
        <w:rPr>
          <w:szCs w:val="24"/>
          <w:lang w:val="bg-BG"/>
        </w:rPr>
      </w:pPr>
    </w:p>
    <w:p w14:paraId="61DC7B3E" w14:textId="77777777" w:rsidR="00FF09C2" w:rsidRPr="008277DD" w:rsidRDefault="00FF09C2" w:rsidP="00D813A7">
      <w:pPr>
        <w:numPr>
          <w:ilvl w:val="0"/>
          <w:numId w:val="3"/>
        </w:numPr>
        <w:jc w:val="both"/>
        <w:rPr>
          <w:bCs/>
          <w:szCs w:val="24"/>
          <w:lang w:val="bg-BG"/>
        </w:rPr>
      </w:pPr>
      <w:r w:rsidRPr="008277DD">
        <w:rPr>
          <w:szCs w:val="24"/>
          <w:lang w:val="bg-BG"/>
        </w:rPr>
        <w:t>ПРИЛОЖЕНИЕ I: ОБЩИ УСЛОВИЯ ПРИ ПРЕДОСТАВЯНЕ НА БЕЗВЪЗМЕЗДНА ФИНАНСОВА ПОМОЩ ПО ПРИОРИТЕТНИ ОС</w:t>
      </w:r>
      <w:r w:rsidR="001963D5">
        <w:rPr>
          <w:szCs w:val="24"/>
          <w:lang w:val="bg-BG"/>
        </w:rPr>
        <w:t>И</w:t>
      </w:r>
      <w:r w:rsidRPr="008277DD">
        <w:rPr>
          <w:szCs w:val="24"/>
          <w:lang w:val="bg-BG"/>
        </w:rPr>
        <w:t xml:space="preserve"> </w:t>
      </w:r>
      <w:r w:rsidR="001963D5">
        <w:rPr>
          <w:szCs w:val="24"/>
          <w:lang w:val="bg-BG"/>
        </w:rPr>
        <w:t>2 и 3</w:t>
      </w:r>
      <w:r w:rsidRPr="008277DD">
        <w:rPr>
          <w:szCs w:val="24"/>
          <w:lang w:val="bg-BG"/>
        </w:rPr>
        <w:t xml:space="preserve"> ОТ ОПЕРАТИВНА ПРОГРАМА “НАУКА И ОБРАЗОВАНИЕ ЗА ИНТЕЛИГЕНТЕН РАСТЕЖ“;</w:t>
      </w:r>
    </w:p>
    <w:p w14:paraId="6270D203" w14:textId="77777777" w:rsidR="00FF09C2" w:rsidRPr="00AA4C12"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1D35AACA" w14:textId="77777777" w:rsidR="00FF09C2" w:rsidRPr="00300800" w:rsidRDefault="00AA4C12" w:rsidP="008A1100">
      <w:pPr>
        <w:numPr>
          <w:ilvl w:val="0"/>
          <w:numId w:val="3"/>
        </w:numPr>
        <w:jc w:val="both"/>
        <w:rPr>
          <w:szCs w:val="24"/>
          <w:lang w:val="bg-BG"/>
        </w:rPr>
      </w:pPr>
      <w:r w:rsidRPr="00300800">
        <w:rPr>
          <w:szCs w:val="24"/>
          <w:lang w:val="bg-BG"/>
        </w:rPr>
        <w:t>ПРИЛОЖЕНИЕ I</w:t>
      </w:r>
      <w:r w:rsidRPr="00300800">
        <w:rPr>
          <w:bCs/>
          <w:szCs w:val="24"/>
          <w:lang w:val="bg-BG"/>
        </w:rPr>
        <w:t>II</w:t>
      </w:r>
      <w:r w:rsidRPr="00300800">
        <w:rPr>
          <w:szCs w:val="24"/>
          <w:lang w:val="bg-BG"/>
        </w:rPr>
        <w:t>:</w:t>
      </w:r>
      <w:r w:rsidR="0088255B" w:rsidRPr="00300800">
        <w:rPr>
          <w:szCs w:val="24"/>
          <w:lang w:val="bg-BG"/>
        </w:rPr>
        <w:t xml:space="preserve"> </w:t>
      </w:r>
      <w:r w:rsidR="00100425" w:rsidRPr="00300800">
        <w:rPr>
          <w:szCs w:val="24"/>
          <w:lang w:val="bg-BG"/>
        </w:rPr>
        <w:t xml:space="preserve">ДЕКЛАРАЦИЯ НА </w:t>
      </w:r>
      <w:r w:rsidR="006D0265">
        <w:rPr>
          <w:lang w:val="bg-BG"/>
        </w:rPr>
        <w:t>ПРЕДСТАВЛЯВАЩИЯ КАНДИДАТА</w:t>
      </w:r>
      <w:r w:rsidR="00FF09C2" w:rsidRPr="00300800">
        <w:rPr>
          <w:szCs w:val="24"/>
          <w:lang w:val="bg-BG"/>
        </w:rPr>
        <w:t xml:space="preserve">; </w:t>
      </w:r>
    </w:p>
    <w:p w14:paraId="2EE5B7DD" w14:textId="77777777" w:rsidR="00FF09C2" w:rsidRDefault="00FF09C2" w:rsidP="00D813A7">
      <w:pPr>
        <w:numPr>
          <w:ilvl w:val="0"/>
          <w:numId w:val="3"/>
        </w:numPr>
        <w:jc w:val="both"/>
        <w:rPr>
          <w:szCs w:val="24"/>
          <w:lang w:val="bg-BG"/>
        </w:rPr>
      </w:pPr>
      <w:r w:rsidRPr="008277DD">
        <w:rPr>
          <w:szCs w:val="24"/>
          <w:lang w:val="bg-BG"/>
        </w:rPr>
        <w:t xml:space="preserve">ПРИЛОЖЕНИЕ </w:t>
      </w:r>
      <w:r w:rsidR="00300800" w:rsidRPr="004C6F37">
        <w:rPr>
          <w:szCs w:val="24"/>
          <w:lang w:val="bg-BG"/>
        </w:rPr>
        <w:t>I</w:t>
      </w:r>
      <w:r w:rsidR="00300800">
        <w:rPr>
          <w:szCs w:val="24"/>
          <w:lang w:val="en-GB"/>
        </w:rPr>
        <w:t>V</w:t>
      </w:r>
      <w:r w:rsidR="00460A07" w:rsidRPr="00460A07">
        <w:rPr>
          <w:bCs/>
          <w:szCs w:val="24"/>
          <w:lang w:val="bg-BG"/>
        </w:rPr>
        <w:t xml:space="preserve">: </w:t>
      </w:r>
      <w:r w:rsidRPr="008277DD">
        <w:rPr>
          <w:szCs w:val="24"/>
          <w:lang w:val="bg-BG"/>
        </w:rPr>
        <w:t xml:space="preserve"> ДЕКЛАРАЦИЯ ЗА НЕРЕДНОСТИ;</w:t>
      </w:r>
    </w:p>
    <w:p w14:paraId="3DCB60C4" w14:textId="77777777" w:rsidR="00FF09C2" w:rsidRPr="008277DD" w:rsidRDefault="00FF09C2" w:rsidP="00D813A7">
      <w:pPr>
        <w:ind w:left="720"/>
        <w:jc w:val="both"/>
        <w:rPr>
          <w:szCs w:val="24"/>
          <w:lang w:val="bg-BG"/>
        </w:rPr>
      </w:pPr>
    </w:p>
    <w:p w14:paraId="3E4C23FB" w14:textId="77777777" w:rsidR="00FF09C2" w:rsidRPr="008277DD" w:rsidRDefault="00FF09C2" w:rsidP="00D813A7">
      <w:pPr>
        <w:jc w:val="both"/>
        <w:rPr>
          <w:caps/>
          <w:szCs w:val="24"/>
          <w:lang w:val="bg-BG"/>
        </w:rPr>
      </w:pPr>
    </w:p>
    <w:p w14:paraId="0A0D39CA" w14:textId="77777777"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.2.</w:t>
      </w:r>
      <w:r w:rsidR="00FF09C2" w:rsidRPr="008277DD">
        <w:rPr>
          <w:szCs w:val="24"/>
          <w:lang w:val="bg-BG"/>
        </w:rPr>
        <w:tab/>
        <w:t xml:space="preserve">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w:t>
      </w:r>
      <w:r w:rsidR="00FF09C2" w:rsidRPr="008277DD">
        <w:rPr>
          <w:szCs w:val="24"/>
          <w:lang w:val="bg-BG"/>
        </w:rPr>
        <w:lastRenderedPageBreak/>
        <w:t>разпоредбите на Приложение I и тези на другите приложения, с предимство се прилагат разпоредбите на Приложение I.</w:t>
      </w:r>
    </w:p>
    <w:p w14:paraId="386EB98C" w14:textId="77777777" w:rsidR="00FF09C2" w:rsidRPr="008277DD" w:rsidRDefault="00FF09C2" w:rsidP="00D813A7">
      <w:pPr>
        <w:ind w:left="567" w:hanging="567"/>
        <w:jc w:val="both"/>
        <w:rPr>
          <w:szCs w:val="24"/>
          <w:lang w:val="bg-BG"/>
        </w:rPr>
      </w:pPr>
    </w:p>
    <w:p w14:paraId="0AD10E6C" w14:textId="77777777" w:rsidR="00FF09C2" w:rsidRPr="008277DD" w:rsidRDefault="00FF09C2" w:rsidP="00D813A7">
      <w:pPr>
        <w:pStyle w:val="Text1"/>
        <w:spacing w:after="0"/>
        <w:ind w:left="426" w:hanging="426"/>
        <w:jc w:val="both"/>
        <w:rPr>
          <w:szCs w:val="24"/>
          <w:lang w:val="bg-BG"/>
        </w:rPr>
      </w:pPr>
    </w:p>
    <w:p w14:paraId="1123018E" w14:textId="77777777"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w:t>
      </w:r>
      <w:r w:rsidR="004563DD" w:rsidRPr="008277DD">
        <w:rPr>
          <w:szCs w:val="24"/>
          <w:lang w:val="bg-BG"/>
        </w:rPr>
        <w:t>3</w:t>
      </w:r>
      <w:r w:rsidR="00FF09C2" w:rsidRPr="008277DD">
        <w:rPr>
          <w:szCs w:val="24"/>
          <w:lang w:val="bg-BG"/>
        </w:rPr>
        <w:t>. Настоящия административен договор подлежи на оспорване в 14-дневен срок от подписването му от втората подписала страна.</w:t>
      </w:r>
    </w:p>
    <w:p w14:paraId="06FF6088" w14:textId="77777777" w:rsidR="00FF09C2" w:rsidRPr="008277DD" w:rsidRDefault="00FF09C2" w:rsidP="00D813A7">
      <w:pPr>
        <w:ind w:left="567" w:hanging="567"/>
        <w:jc w:val="both"/>
        <w:rPr>
          <w:szCs w:val="24"/>
          <w:lang w:val="bg-BG"/>
        </w:rPr>
      </w:pPr>
    </w:p>
    <w:p w14:paraId="0E2700E0" w14:textId="77777777" w:rsidR="00FF09C2" w:rsidRPr="008277DD" w:rsidRDefault="00FF09C2" w:rsidP="00D813A7">
      <w:pPr>
        <w:ind w:left="567" w:hanging="567"/>
        <w:jc w:val="both"/>
        <w:rPr>
          <w:szCs w:val="24"/>
          <w:lang w:val="bg-BG"/>
        </w:rPr>
      </w:pPr>
    </w:p>
    <w:p w14:paraId="09593F16" w14:textId="77777777"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и в два еднообразни екземпляра – един за бенефициента и един за Управляващия орган</w:t>
      </w:r>
      <w:r w:rsidR="00FF09C2" w:rsidRPr="008277DD">
        <w:rPr>
          <w:szCs w:val="24"/>
          <w:lang w:val="bg-BG"/>
        </w:rPr>
        <w:t>.</w:t>
      </w:r>
    </w:p>
    <w:p w14:paraId="3FD5DAD3" w14:textId="77777777" w:rsidR="00FF09C2" w:rsidRPr="008277DD" w:rsidRDefault="00FF09C2" w:rsidP="00D813A7">
      <w:pPr>
        <w:jc w:val="both"/>
        <w:rPr>
          <w:szCs w:val="24"/>
          <w:lang w:val="bg-BG"/>
        </w:rPr>
      </w:pPr>
    </w:p>
    <w:p w14:paraId="0A38B476"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4DBC99D4" w14:textId="77777777">
        <w:tc>
          <w:tcPr>
            <w:tcW w:w="4748" w:type="dxa"/>
            <w:shd w:val="clear" w:color="auto" w:fill="auto"/>
          </w:tcPr>
          <w:p w14:paraId="3C6FC43F" w14:textId="77777777" w:rsidR="00FF09C2" w:rsidRPr="008277DD" w:rsidRDefault="00FF09C2" w:rsidP="00D813A7">
            <w:pPr>
              <w:jc w:val="both"/>
              <w:rPr>
                <w:szCs w:val="24"/>
                <w:lang w:val="bg-BG"/>
              </w:rPr>
            </w:pPr>
            <w:r w:rsidRPr="008277DD">
              <w:rPr>
                <w:szCs w:val="24"/>
                <w:lang w:val="bg-BG"/>
              </w:rPr>
              <w:t>За Управляващия орган:</w:t>
            </w:r>
          </w:p>
          <w:p w14:paraId="26C87343" w14:textId="77777777" w:rsidR="00FF09C2" w:rsidRPr="008277DD" w:rsidRDefault="00FF09C2" w:rsidP="00D813A7">
            <w:pPr>
              <w:jc w:val="both"/>
              <w:rPr>
                <w:szCs w:val="24"/>
                <w:lang w:val="bg-BG"/>
              </w:rPr>
            </w:pPr>
          </w:p>
          <w:p w14:paraId="72FAAB07"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158015A5" w14:textId="77777777" w:rsidR="00FF09C2" w:rsidRPr="008277DD" w:rsidRDefault="00FF09C2" w:rsidP="00D813A7">
            <w:pPr>
              <w:jc w:val="both"/>
              <w:rPr>
                <w:i/>
                <w:szCs w:val="24"/>
                <w:lang w:val="bg-BG"/>
              </w:rPr>
            </w:pPr>
          </w:p>
          <w:p w14:paraId="6DCB1635" w14:textId="77777777" w:rsidR="00FF09C2" w:rsidRPr="008277DD" w:rsidRDefault="00FF09C2" w:rsidP="00D813A7">
            <w:pPr>
              <w:jc w:val="both"/>
              <w:rPr>
                <w:i/>
                <w:szCs w:val="24"/>
                <w:lang w:val="bg-BG"/>
              </w:rPr>
            </w:pPr>
            <w:r w:rsidRPr="008277DD">
              <w:rPr>
                <w:i/>
                <w:szCs w:val="24"/>
                <w:lang w:val="bg-BG"/>
              </w:rPr>
              <w:t>[подпис]</w:t>
            </w:r>
          </w:p>
          <w:p w14:paraId="231FE318" w14:textId="77777777" w:rsidR="00FF09C2" w:rsidRPr="008277DD" w:rsidRDefault="00FF09C2" w:rsidP="00D813A7">
            <w:pPr>
              <w:jc w:val="both"/>
              <w:rPr>
                <w:i/>
                <w:szCs w:val="24"/>
                <w:lang w:val="bg-BG"/>
              </w:rPr>
            </w:pPr>
          </w:p>
          <w:p w14:paraId="1957E2AB"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5B9F7085" w14:textId="77777777" w:rsidR="00FF09C2" w:rsidRPr="008277DD" w:rsidRDefault="00FF09C2" w:rsidP="00D813A7">
            <w:pPr>
              <w:jc w:val="both"/>
              <w:rPr>
                <w:szCs w:val="24"/>
                <w:lang w:val="bg-BG"/>
              </w:rPr>
            </w:pPr>
            <w:r w:rsidRPr="008277DD">
              <w:rPr>
                <w:szCs w:val="24"/>
                <w:lang w:val="bg-BG"/>
              </w:rPr>
              <w:t>За Бенефициента:</w:t>
            </w:r>
          </w:p>
          <w:p w14:paraId="0EAC7337" w14:textId="77777777" w:rsidR="00FF09C2" w:rsidRPr="008277DD" w:rsidRDefault="00FF09C2" w:rsidP="00D813A7">
            <w:pPr>
              <w:jc w:val="both"/>
              <w:rPr>
                <w:szCs w:val="24"/>
                <w:lang w:val="bg-BG"/>
              </w:rPr>
            </w:pPr>
          </w:p>
          <w:p w14:paraId="08CCB0B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2FA51F7F" w14:textId="77777777" w:rsidR="00FF09C2" w:rsidRPr="008277DD" w:rsidRDefault="00FF09C2" w:rsidP="00D813A7">
            <w:pPr>
              <w:jc w:val="both"/>
              <w:rPr>
                <w:i/>
                <w:szCs w:val="24"/>
                <w:lang w:val="bg-BG"/>
              </w:rPr>
            </w:pPr>
          </w:p>
          <w:p w14:paraId="6CB626FF" w14:textId="77777777" w:rsidR="00FF09C2" w:rsidRPr="008277DD" w:rsidRDefault="00FF09C2" w:rsidP="00D813A7">
            <w:pPr>
              <w:jc w:val="both"/>
              <w:rPr>
                <w:i/>
                <w:szCs w:val="24"/>
                <w:lang w:val="bg-BG"/>
              </w:rPr>
            </w:pPr>
            <w:r w:rsidRPr="008277DD">
              <w:rPr>
                <w:i/>
                <w:szCs w:val="24"/>
                <w:lang w:val="bg-BG"/>
              </w:rPr>
              <w:t>[подпис]</w:t>
            </w:r>
          </w:p>
          <w:p w14:paraId="2302F901" w14:textId="77777777" w:rsidR="00FF09C2" w:rsidRPr="008277DD" w:rsidRDefault="00FF09C2" w:rsidP="00D813A7">
            <w:pPr>
              <w:jc w:val="both"/>
              <w:rPr>
                <w:i/>
                <w:szCs w:val="24"/>
                <w:lang w:val="bg-BG"/>
              </w:rPr>
            </w:pPr>
          </w:p>
          <w:p w14:paraId="44175249" w14:textId="77777777" w:rsidR="00FF09C2" w:rsidRDefault="00FF09C2" w:rsidP="00D813A7">
            <w:pPr>
              <w:jc w:val="both"/>
            </w:pPr>
            <w:r w:rsidRPr="008277DD">
              <w:rPr>
                <w:i/>
                <w:szCs w:val="24"/>
                <w:lang w:val="bg-BG"/>
              </w:rPr>
              <w:t>[дата]</w:t>
            </w:r>
          </w:p>
        </w:tc>
      </w:tr>
    </w:tbl>
    <w:p w14:paraId="576635A7" w14:textId="77777777" w:rsidR="00FF09C2" w:rsidRDefault="00FF09C2" w:rsidP="00D813A7">
      <w:pPr>
        <w:jc w:val="both"/>
      </w:pPr>
    </w:p>
    <w:sectPr w:rsidR="00FF09C2" w:rsidSect="00DA074B">
      <w:headerReference w:type="default" r:id="rId10"/>
      <w:footerReference w:type="default" r:id="rId11"/>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24CC9" w14:textId="77777777" w:rsidR="00B3009A" w:rsidRDefault="00B3009A">
      <w:r>
        <w:separator/>
      </w:r>
    </w:p>
  </w:endnote>
  <w:endnote w:type="continuationSeparator" w:id="0">
    <w:p w14:paraId="6C1EB1CD" w14:textId="77777777" w:rsidR="00B3009A" w:rsidRDefault="00B3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3D104" w14:textId="77777777" w:rsidR="00FF09C2" w:rsidRDefault="00667F69">
    <w:pPr>
      <w:pStyle w:val="Footer"/>
      <w:ind w:right="360"/>
      <w:jc w:val="right"/>
      <w:rPr>
        <w:rFonts w:ascii="Courier New" w:hAnsi="Courier New" w:cs="Courier New"/>
        <w:sz w:val="20"/>
      </w:rPr>
    </w:pPr>
    <w:r>
      <w:rPr>
        <w:noProof/>
        <w:lang w:val="en-GB" w:eastAsia="en-GB"/>
      </w:rPr>
      <mc:AlternateContent>
        <mc:Choice Requires="wps">
          <w:drawing>
            <wp:anchor distT="0" distB="0" distL="0" distR="0" simplePos="0" relativeHeight="251657728" behindDoc="0" locked="0" layoutInCell="1" allowOverlap="1" wp14:anchorId="7F247D79" wp14:editId="35EE7F79">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9D09D2" w14:textId="2F9BD8E2"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530A05">
                            <w:rPr>
                              <w:rStyle w:val="PageNumber"/>
                              <w:noProof/>
                            </w:rPr>
                            <w:t>7</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47D79"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199D09D2" w14:textId="2F9BD8E2"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530A05">
                      <w:rPr>
                        <w:rStyle w:val="PageNumber"/>
                        <w:noProof/>
                      </w:rPr>
                      <w:t>7</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37BD1" w14:textId="77777777" w:rsidR="00B3009A" w:rsidRDefault="00B3009A">
      <w:r>
        <w:separator/>
      </w:r>
    </w:p>
  </w:footnote>
  <w:footnote w:type="continuationSeparator" w:id="0">
    <w:p w14:paraId="21586E66" w14:textId="77777777" w:rsidR="00B3009A" w:rsidRDefault="00B300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4150A" w14:textId="77777777" w:rsidR="00FF09C2" w:rsidRDefault="00FF09C2">
    <w:pPr>
      <w:pStyle w:val="Header"/>
      <w:jc w:val="right"/>
      <w:rPr>
        <w:lang w:val="bg-BG"/>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F5F"/>
    <w:rsid w:val="00001B46"/>
    <w:rsid w:val="00003874"/>
    <w:rsid w:val="000065BB"/>
    <w:rsid w:val="0001339E"/>
    <w:rsid w:val="00017F8E"/>
    <w:rsid w:val="000215A1"/>
    <w:rsid w:val="00033CB0"/>
    <w:rsid w:val="00051ACE"/>
    <w:rsid w:val="00054037"/>
    <w:rsid w:val="00061A6C"/>
    <w:rsid w:val="00066B5D"/>
    <w:rsid w:val="00070338"/>
    <w:rsid w:val="00070E34"/>
    <w:rsid w:val="00076C1A"/>
    <w:rsid w:val="000820D3"/>
    <w:rsid w:val="00085450"/>
    <w:rsid w:val="00086132"/>
    <w:rsid w:val="000A3D48"/>
    <w:rsid w:val="000B2ACA"/>
    <w:rsid w:val="000C32EC"/>
    <w:rsid w:val="000C4F80"/>
    <w:rsid w:val="000C4FD4"/>
    <w:rsid w:val="000C5914"/>
    <w:rsid w:val="000D1952"/>
    <w:rsid w:val="000D293C"/>
    <w:rsid w:val="000D47ED"/>
    <w:rsid w:val="000F2F66"/>
    <w:rsid w:val="000F495B"/>
    <w:rsid w:val="000F6119"/>
    <w:rsid w:val="000F66ED"/>
    <w:rsid w:val="00100425"/>
    <w:rsid w:val="001012C5"/>
    <w:rsid w:val="001018FD"/>
    <w:rsid w:val="00103E90"/>
    <w:rsid w:val="00107D2D"/>
    <w:rsid w:val="00112C5E"/>
    <w:rsid w:val="00116070"/>
    <w:rsid w:val="00117DA9"/>
    <w:rsid w:val="0012679E"/>
    <w:rsid w:val="001332AF"/>
    <w:rsid w:val="00143BC7"/>
    <w:rsid w:val="00144654"/>
    <w:rsid w:val="0014568F"/>
    <w:rsid w:val="00146D18"/>
    <w:rsid w:val="00153BF4"/>
    <w:rsid w:val="00155FD5"/>
    <w:rsid w:val="0015724C"/>
    <w:rsid w:val="00163707"/>
    <w:rsid w:val="001808A4"/>
    <w:rsid w:val="00186DC7"/>
    <w:rsid w:val="00187FE6"/>
    <w:rsid w:val="00191FB0"/>
    <w:rsid w:val="0019377D"/>
    <w:rsid w:val="001963D5"/>
    <w:rsid w:val="00197690"/>
    <w:rsid w:val="001B41D9"/>
    <w:rsid w:val="001B5B7D"/>
    <w:rsid w:val="001C553D"/>
    <w:rsid w:val="001C67EA"/>
    <w:rsid w:val="001E079B"/>
    <w:rsid w:val="001F71DD"/>
    <w:rsid w:val="001F728A"/>
    <w:rsid w:val="002122C8"/>
    <w:rsid w:val="00214CF2"/>
    <w:rsid w:val="00217B37"/>
    <w:rsid w:val="00220C7F"/>
    <w:rsid w:val="00222EA4"/>
    <w:rsid w:val="002331BA"/>
    <w:rsid w:val="00240E2D"/>
    <w:rsid w:val="002478EC"/>
    <w:rsid w:val="00250EE9"/>
    <w:rsid w:val="002542AC"/>
    <w:rsid w:val="002655D7"/>
    <w:rsid w:val="00270E9B"/>
    <w:rsid w:val="00275245"/>
    <w:rsid w:val="0028443D"/>
    <w:rsid w:val="00286DE7"/>
    <w:rsid w:val="002870B9"/>
    <w:rsid w:val="00294E1C"/>
    <w:rsid w:val="002A10E5"/>
    <w:rsid w:val="002A6A4B"/>
    <w:rsid w:val="002B6FE1"/>
    <w:rsid w:val="002C0FCF"/>
    <w:rsid w:val="002C39FA"/>
    <w:rsid w:val="002C529E"/>
    <w:rsid w:val="002C6CE0"/>
    <w:rsid w:val="002D3E48"/>
    <w:rsid w:val="002D3FB6"/>
    <w:rsid w:val="002D5856"/>
    <w:rsid w:val="002E0CEC"/>
    <w:rsid w:val="002E125E"/>
    <w:rsid w:val="002F39F3"/>
    <w:rsid w:val="002F4412"/>
    <w:rsid w:val="00300800"/>
    <w:rsid w:val="00300F89"/>
    <w:rsid w:val="0030253F"/>
    <w:rsid w:val="00313129"/>
    <w:rsid w:val="0031675B"/>
    <w:rsid w:val="0032021A"/>
    <w:rsid w:val="00320991"/>
    <w:rsid w:val="00321668"/>
    <w:rsid w:val="0032715E"/>
    <w:rsid w:val="00334642"/>
    <w:rsid w:val="003356DB"/>
    <w:rsid w:val="00335D2D"/>
    <w:rsid w:val="0034235D"/>
    <w:rsid w:val="00344C4A"/>
    <w:rsid w:val="00346741"/>
    <w:rsid w:val="00353511"/>
    <w:rsid w:val="003547BC"/>
    <w:rsid w:val="003569E0"/>
    <w:rsid w:val="003754C1"/>
    <w:rsid w:val="003758E6"/>
    <w:rsid w:val="003824CB"/>
    <w:rsid w:val="0038411A"/>
    <w:rsid w:val="00385FD7"/>
    <w:rsid w:val="003A6C0B"/>
    <w:rsid w:val="003B11E6"/>
    <w:rsid w:val="003B4BFF"/>
    <w:rsid w:val="003D65DD"/>
    <w:rsid w:val="003E5687"/>
    <w:rsid w:val="003F2302"/>
    <w:rsid w:val="003F3F33"/>
    <w:rsid w:val="003F6FE1"/>
    <w:rsid w:val="00403093"/>
    <w:rsid w:val="004049DF"/>
    <w:rsid w:val="0041537B"/>
    <w:rsid w:val="00415545"/>
    <w:rsid w:val="004162D1"/>
    <w:rsid w:val="00424DBB"/>
    <w:rsid w:val="004250CB"/>
    <w:rsid w:val="0042607C"/>
    <w:rsid w:val="0043399B"/>
    <w:rsid w:val="00434A7E"/>
    <w:rsid w:val="004422DF"/>
    <w:rsid w:val="0044794B"/>
    <w:rsid w:val="00450EC5"/>
    <w:rsid w:val="004563DD"/>
    <w:rsid w:val="00456EEE"/>
    <w:rsid w:val="004572C2"/>
    <w:rsid w:val="00460A07"/>
    <w:rsid w:val="00476042"/>
    <w:rsid w:val="00485C39"/>
    <w:rsid w:val="004A13A5"/>
    <w:rsid w:val="004B325F"/>
    <w:rsid w:val="004B3530"/>
    <w:rsid w:val="004C4A7F"/>
    <w:rsid w:val="004C4BE5"/>
    <w:rsid w:val="004C5F17"/>
    <w:rsid w:val="004C6F37"/>
    <w:rsid w:val="004D71CC"/>
    <w:rsid w:val="004E3C21"/>
    <w:rsid w:val="004F08C5"/>
    <w:rsid w:val="004F34F4"/>
    <w:rsid w:val="004F6BC3"/>
    <w:rsid w:val="00507FD6"/>
    <w:rsid w:val="00510954"/>
    <w:rsid w:val="00522225"/>
    <w:rsid w:val="005255A0"/>
    <w:rsid w:val="00526BA9"/>
    <w:rsid w:val="005274B1"/>
    <w:rsid w:val="00530A05"/>
    <w:rsid w:val="00537581"/>
    <w:rsid w:val="00544F62"/>
    <w:rsid w:val="00545417"/>
    <w:rsid w:val="00547824"/>
    <w:rsid w:val="00553E9F"/>
    <w:rsid w:val="00557FC7"/>
    <w:rsid w:val="00561CBF"/>
    <w:rsid w:val="00593958"/>
    <w:rsid w:val="0059648B"/>
    <w:rsid w:val="00596922"/>
    <w:rsid w:val="00597C34"/>
    <w:rsid w:val="005A2389"/>
    <w:rsid w:val="005A248C"/>
    <w:rsid w:val="005A4EA1"/>
    <w:rsid w:val="005B4165"/>
    <w:rsid w:val="005B4A4F"/>
    <w:rsid w:val="005B611C"/>
    <w:rsid w:val="005B6F07"/>
    <w:rsid w:val="005C2B31"/>
    <w:rsid w:val="005C5A5E"/>
    <w:rsid w:val="005C71AE"/>
    <w:rsid w:val="005E0E13"/>
    <w:rsid w:val="005E1196"/>
    <w:rsid w:val="005E288F"/>
    <w:rsid w:val="00611FEA"/>
    <w:rsid w:val="00612F57"/>
    <w:rsid w:val="006176B2"/>
    <w:rsid w:val="006269FE"/>
    <w:rsid w:val="006275F6"/>
    <w:rsid w:val="0063002C"/>
    <w:rsid w:val="00633B63"/>
    <w:rsid w:val="0063410A"/>
    <w:rsid w:val="006419C5"/>
    <w:rsid w:val="00647CE2"/>
    <w:rsid w:val="00652102"/>
    <w:rsid w:val="00653B4A"/>
    <w:rsid w:val="00661753"/>
    <w:rsid w:val="00666643"/>
    <w:rsid w:val="00667212"/>
    <w:rsid w:val="00667F69"/>
    <w:rsid w:val="00672614"/>
    <w:rsid w:val="006738F1"/>
    <w:rsid w:val="006740A5"/>
    <w:rsid w:val="006746BC"/>
    <w:rsid w:val="00675730"/>
    <w:rsid w:val="00677259"/>
    <w:rsid w:val="00686C63"/>
    <w:rsid w:val="00687F59"/>
    <w:rsid w:val="006A3B54"/>
    <w:rsid w:val="006A3F4D"/>
    <w:rsid w:val="006B1654"/>
    <w:rsid w:val="006B19B8"/>
    <w:rsid w:val="006B709E"/>
    <w:rsid w:val="006C5BA8"/>
    <w:rsid w:val="006D005D"/>
    <w:rsid w:val="006D0265"/>
    <w:rsid w:val="006D0459"/>
    <w:rsid w:val="006D07E6"/>
    <w:rsid w:val="006D3828"/>
    <w:rsid w:val="006D4FD5"/>
    <w:rsid w:val="006E3EDD"/>
    <w:rsid w:val="006F728A"/>
    <w:rsid w:val="006F7DF3"/>
    <w:rsid w:val="0070228F"/>
    <w:rsid w:val="007028A7"/>
    <w:rsid w:val="00712B3F"/>
    <w:rsid w:val="00717E96"/>
    <w:rsid w:val="00730915"/>
    <w:rsid w:val="00745E80"/>
    <w:rsid w:val="00773D8A"/>
    <w:rsid w:val="007916A3"/>
    <w:rsid w:val="00793AF5"/>
    <w:rsid w:val="00793F50"/>
    <w:rsid w:val="00794CF4"/>
    <w:rsid w:val="007A3286"/>
    <w:rsid w:val="007A3824"/>
    <w:rsid w:val="007A4C48"/>
    <w:rsid w:val="007B2C3A"/>
    <w:rsid w:val="007B39C9"/>
    <w:rsid w:val="007B6859"/>
    <w:rsid w:val="007C1CAF"/>
    <w:rsid w:val="007C45EA"/>
    <w:rsid w:val="007C7601"/>
    <w:rsid w:val="007C7AFD"/>
    <w:rsid w:val="007D5609"/>
    <w:rsid w:val="007D5D11"/>
    <w:rsid w:val="007F2815"/>
    <w:rsid w:val="007F4F92"/>
    <w:rsid w:val="007F5DE0"/>
    <w:rsid w:val="007F6046"/>
    <w:rsid w:val="00801011"/>
    <w:rsid w:val="00801496"/>
    <w:rsid w:val="008114A8"/>
    <w:rsid w:val="008149F8"/>
    <w:rsid w:val="0081714E"/>
    <w:rsid w:val="00821090"/>
    <w:rsid w:val="0082154A"/>
    <w:rsid w:val="008219C6"/>
    <w:rsid w:val="0082275E"/>
    <w:rsid w:val="008232AD"/>
    <w:rsid w:val="008241BF"/>
    <w:rsid w:val="00824A2D"/>
    <w:rsid w:val="0082753D"/>
    <w:rsid w:val="008277DD"/>
    <w:rsid w:val="00834DE9"/>
    <w:rsid w:val="00840EF8"/>
    <w:rsid w:val="00841880"/>
    <w:rsid w:val="008437C7"/>
    <w:rsid w:val="00850ED8"/>
    <w:rsid w:val="00854D64"/>
    <w:rsid w:val="008615CF"/>
    <w:rsid w:val="00864EC5"/>
    <w:rsid w:val="008651F5"/>
    <w:rsid w:val="008666D8"/>
    <w:rsid w:val="00870E38"/>
    <w:rsid w:val="008738D9"/>
    <w:rsid w:val="00880018"/>
    <w:rsid w:val="0088255B"/>
    <w:rsid w:val="0088603E"/>
    <w:rsid w:val="008A36E1"/>
    <w:rsid w:val="008A76C7"/>
    <w:rsid w:val="008B0E87"/>
    <w:rsid w:val="008B1C7B"/>
    <w:rsid w:val="008B3922"/>
    <w:rsid w:val="008B3C31"/>
    <w:rsid w:val="008B697E"/>
    <w:rsid w:val="008D345E"/>
    <w:rsid w:val="008D4910"/>
    <w:rsid w:val="008E0A35"/>
    <w:rsid w:val="008E313B"/>
    <w:rsid w:val="008F26D2"/>
    <w:rsid w:val="008F2C73"/>
    <w:rsid w:val="00905D4D"/>
    <w:rsid w:val="0091388B"/>
    <w:rsid w:val="00915B8B"/>
    <w:rsid w:val="0092466C"/>
    <w:rsid w:val="00924BD6"/>
    <w:rsid w:val="009274B5"/>
    <w:rsid w:val="00931862"/>
    <w:rsid w:val="00933464"/>
    <w:rsid w:val="009351C5"/>
    <w:rsid w:val="009426C7"/>
    <w:rsid w:val="0094786E"/>
    <w:rsid w:val="00947B72"/>
    <w:rsid w:val="00950FDE"/>
    <w:rsid w:val="009656B3"/>
    <w:rsid w:val="00984607"/>
    <w:rsid w:val="00994389"/>
    <w:rsid w:val="009A11E5"/>
    <w:rsid w:val="009A78DD"/>
    <w:rsid w:val="009B017C"/>
    <w:rsid w:val="009B152D"/>
    <w:rsid w:val="009B1A51"/>
    <w:rsid w:val="009B43F5"/>
    <w:rsid w:val="009C6465"/>
    <w:rsid w:val="009C7CC0"/>
    <w:rsid w:val="009E3C96"/>
    <w:rsid w:val="009F6BB8"/>
    <w:rsid w:val="009F76FA"/>
    <w:rsid w:val="00A038AA"/>
    <w:rsid w:val="00A119A4"/>
    <w:rsid w:val="00A15736"/>
    <w:rsid w:val="00A22F52"/>
    <w:rsid w:val="00A23E03"/>
    <w:rsid w:val="00A250A3"/>
    <w:rsid w:val="00A26C53"/>
    <w:rsid w:val="00A310EA"/>
    <w:rsid w:val="00A34551"/>
    <w:rsid w:val="00A37908"/>
    <w:rsid w:val="00A43D36"/>
    <w:rsid w:val="00A5359C"/>
    <w:rsid w:val="00A63FB6"/>
    <w:rsid w:val="00A71668"/>
    <w:rsid w:val="00A800EA"/>
    <w:rsid w:val="00A834F4"/>
    <w:rsid w:val="00AA1588"/>
    <w:rsid w:val="00AA283B"/>
    <w:rsid w:val="00AA378A"/>
    <w:rsid w:val="00AA4C12"/>
    <w:rsid w:val="00AA61E6"/>
    <w:rsid w:val="00AC23C2"/>
    <w:rsid w:val="00AC429B"/>
    <w:rsid w:val="00AD05A0"/>
    <w:rsid w:val="00AE3B4C"/>
    <w:rsid w:val="00AF37EA"/>
    <w:rsid w:val="00B03103"/>
    <w:rsid w:val="00B03723"/>
    <w:rsid w:val="00B041D3"/>
    <w:rsid w:val="00B0573C"/>
    <w:rsid w:val="00B06B4F"/>
    <w:rsid w:val="00B16F87"/>
    <w:rsid w:val="00B21C78"/>
    <w:rsid w:val="00B22712"/>
    <w:rsid w:val="00B24022"/>
    <w:rsid w:val="00B3009A"/>
    <w:rsid w:val="00B31E95"/>
    <w:rsid w:val="00B41855"/>
    <w:rsid w:val="00B423AD"/>
    <w:rsid w:val="00B45692"/>
    <w:rsid w:val="00B45E1A"/>
    <w:rsid w:val="00B477F9"/>
    <w:rsid w:val="00B50F1E"/>
    <w:rsid w:val="00B544DF"/>
    <w:rsid w:val="00B8793A"/>
    <w:rsid w:val="00B90DBF"/>
    <w:rsid w:val="00B93CDD"/>
    <w:rsid w:val="00BB3E44"/>
    <w:rsid w:val="00BB4CFE"/>
    <w:rsid w:val="00BB7604"/>
    <w:rsid w:val="00BC54C2"/>
    <w:rsid w:val="00BF2BBF"/>
    <w:rsid w:val="00C038ED"/>
    <w:rsid w:val="00C05E98"/>
    <w:rsid w:val="00C06202"/>
    <w:rsid w:val="00C1654C"/>
    <w:rsid w:val="00C3269E"/>
    <w:rsid w:val="00C45675"/>
    <w:rsid w:val="00C54CE5"/>
    <w:rsid w:val="00C61B76"/>
    <w:rsid w:val="00C740E6"/>
    <w:rsid w:val="00C80B44"/>
    <w:rsid w:val="00C8640F"/>
    <w:rsid w:val="00C9272C"/>
    <w:rsid w:val="00CA540D"/>
    <w:rsid w:val="00CA7729"/>
    <w:rsid w:val="00CB0146"/>
    <w:rsid w:val="00CC07E7"/>
    <w:rsid w:val="00CC38C5"/>
    <w:rsid w:val="00CC69E6"/>
    <w:rsid w:val="00CD2158"/>
    <w:rsid w:val="00CE04E1"/>
    <w:rsid w:val="00CE6755"/>
    <w:rsid w:val="00CF19C6"/>
    <w:rsid w:val="00D03D4E"/>
    <w:rsid w:val="00D048D1"/>
    <w:rsid w:val="00D10DEF"/>
    <w:rsid w:val="00D13275"/>
    <w:rsid w:val="00D20D47"/>
    <w:rsid w:val="00D23420"/>
    <w:rsid w:val="00D26F5F"/>
    <w:rsid w:val="00D308F2"/>
    <w:rsid w:val="00D31F76"/>
    <w:rsid w:val="00D37EBC"/>
    <w:rsid w:val="00D43AD6"/>
    <w:rsid w:val="00D46FC1"/>
    <w:rsid w:val="00D66D77"/>
    <w:rsid w:val="00D72087"/>
    <w:rsid w:val="00D7430C"/>
    <w:rsid w:val="00D813A7"/>
    <w:rsid w:val="00D9364C"/>
    <w:rsid w:val="00D97183"/>
    <w:rsid w:val="00D97F3F"/>
    <w:rsid w:val="00DA074B"/>
    <w:rsid w:val="00DA0785"/>
    <w:rsid w:val="00DA67A8"/>
    <w:rsid w:val="00DB1D80"/>
    <w:rsid w:val="00DB361B"/>
    <w:rsid w:val="00DC4532"/>
    <w:rsid w:val="00DC7F42"/>
    <w:rsid w:val="00DD3BA7"/>
    <w:rsid w:val="00DD4253"/>
    <w:rsid w:val="00DD52B2"/>
    <w:rsid w:val="00DE106B"/>
    <w:rsid w:val="00DF0E26"/>
    <w:rsid w:val="00DF18DE"/>
    <w:rsid w:val="00DF469A"/>
    <w:rsid w:val="00DF555B"/>
    <w:rsid w:val="00DF66CA"/>
    <w:rsid w:val="00DF66F0"/>
    <w:rsid w:val="00E04345"/>
    <w:rsid w:val="00E05B5D"/>
    <w:rsid w:val="00E066C3"/>
    <w:rsid w:val="00E132CF"/>
    <w:rsid w:val="00E13ED2"/>
    <w:rsid w:val="00E140A5"/>
    <w:rsid w:val="00E15F9D"/>
    <w:rsid w:val="00E26076"/>
    <w:rsid w:val="00E2778B"/>
    <w:rsid w:val="00E306F4"/>
    <w:rsid w:val="00E30D9E"/>
    <w:rsid w:val="00E330A9"/>
    <w:rsid w:val="00E4159E"/>
    <w:rsid w:val="00E65C01"/>
    <w:rsid w:val="00E71DDB"/>
    <w:rsid w:val="00E7453B"/>
    <w:rsid w:val="00E7455D"/>
    <w:rsid w:val="00E75E41"/>
    <w:rsid w:val="00E77E23"/>
    <w:rsid w:val="00E815DA"/>
    <w:rsid w:val="00E91B0C"/>
    <w:rsid w:val="00EA2448"/>
    <w:rsid w:val="00EC41E1"/>
    <w:rsid w:val="00EC78ED"/>
    <w:rsid w:val="00ED00BD"/>
    <w:rsid w:val="00ED7BEE"/>
    <w:rsid w:val="00EE2E65"/>
    <w:rsid w:val="00EE739E"/>
    <w:rsid w:val="00EF1FD0"/>
    <w:rsid w:val="00EF240C"/>
    <w:rsid w:val="00F05FC5"/>
    <w:rsid w:val="00F17699"/>
    <w:rsid w:val="00F277B1"/>
    <w:rsid w:val="00F31CC9"/>
    <w:rsid w:val="00F353D5"/>
    <w:rsid w:val="00F374B5"/>
    <w:rsid w:val="00F452AA"/>
    <w:rsid w:val="00F56466"/>
    <w:rsid w:val="00F666EB"/>
    <w:rsid w:val="00F67E9E"/>
    <w:rsid w:val="00F77084"/>
    <w:rsid w:val="00F85F51"/>
    <w:rsid w:val="00F940B5"/>
    <w:rsid w:val="00F94A76"/>
    <w:rsid w:val="00FA0C9B"/>
    <w:rsid w:val="00FA5553"/>
    <w:rsid w:val="00FA7F11"/>
    <w:rsid w:val="00FB297B"/>
    <w:rsid w:val="00FB6798"/>
    <w:rsid w:val="00FD29F7"/>
    <w:rsid w:val="00FE7041"/>
    <w:rsid w:val="00FF09C2"/>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092F7ED"/>
  <w15:docId w15:val="{5657D202-F21A-4D76-8936-4571CFAB2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rsid w:val="00DA074B"/>
    <w:rPr>
      <w:sz w:val="16"/>
      <w:szCs w:val="16"/>
    </w:rPr>
  </w:style>
  <w:style w:type="character" w:styleId="Strong">
    <w:name w:val="Strong"/>
    <w:uiPriority w:val="22"/>
    <w:qFormat/>
    <w:rsid w:val="00DA074B"/>
    <w:rPr>
      <w:b/>
      <w:bCs/>
    </w:rPr>
  </w:style>
  <w:style w:type="character" w:styleId="FootnoteReference">
    <w:name w:val="footnote reference"/>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a1">
    <w:name w:val="Заглавие"/>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a2">
    <w:name w:val="Надпис"/>
    <w:basedOn w:val="Normal"/>
    <w:rsid w:val="00DA074B"/>
    <w:pPr>
      <w:suppressLineNumbers/>
      <w:spacing w:before="120" w:after="120"/>
    </w:pPr>
    <w:rPr>
      <w:rFonts w:cs="Arial"/>
      <w:i/>
      <w:iCs/>
      <w:szCs w:val="24"/>
    </w:rPr>
  </w:style>
  <w:style w:type="paragraph" w:customStyle="1" w:styleId="a3">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rsid w:val="00DA074B"/>
    <w:pPr>
      <w:ind w:left="720" w:hanging="720"/>
    </w:pPr>
    <w:rPr>
      <w:sz w:val="20"/>
    </w:rPr>
  </w:style>
  <w:style w:type="paragraph" w:styleId="Header">
    <w:name w:val="header"/>
    <w:basedOn w:val="Normal"/>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EB07A-E0A4-4824-B4CE-7BB3338D2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2054</Words>
  <Characters>11710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13737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Nely Georgieva</cp:lastModifiedBy>
  <cp:revision>7</cp:revision>
  <cp:lastPrinted>2016-04-06T13:36:00Z</cp:lastPrinted>
  <dcterms:created xsi:type="dcterms:W3CDTF">2018-11-15T09:22:00Z</dcterms:created>
  <dcterms:modified xsi:type="dcterms:W3CDTF">2018-11-21T08:23:00Z</dcterms:modified>
</cp:coreProperties>
</file>